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3AA72" w14:textId="77777777" w:rsidR="002B0D55" w:rsidRPr="000B3BFE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t>A</w:t>
      </w:r>
      <w:r w:rsidRPr="000B3BFE">
        <w:rPr>
          <w:rFonts w:cs="Times New Roman"/>
          <w:b/>
          <w:noProof/>
          <w:sz w:val="24"/>
          <w:szCs w:val="24"/>
        </w:rPr>
        <w:t>llegato A</w:t>
      </w:r>
      <w:r>
        <w:rPr>
          <w:rFonts w:cs="Times New Roman"/>
          <w:b/>
          <w:noProof/>
          <w:sz w:val="24"/>
          <w:szCs w:val="24"/>
        </w:rPr>
        <w:t>5</w:t>
      </w:r>
    </w:p>
    <w:p w14:paraId="227EA09F" w14:textId="77777777" w:rsidR="002B0D55" w:rsidRDefault="002B0D55" w:rsidP="002B0D55">
      <w:pPr>
        <w:ind w:right="-1"/>
        <w:jc w:val="center"/>
        <w:rPr>
          <w:rFonts w:cs="Times New Roman"/>
          <w:b/>
          <w:noProof/>
          <w:sz w:val="24"/>
          <w:szCs w:val="24"/>
        </w:rPr>
      </w:pPr>
    </w:p>
    <w:p w14:paraId="6EE4B8FE" w14:textId="77777777" w:rsidR="002B0D55" w:rsidRPr="00A45530" w:rsidRDefault="002B0D55" w:rsidP="002B0D55">
      <w:pPr>
        <w:ind w:right="-1"/>
        <w:jc w:val="center"/>
        <w:rPr>
          <w:rFonts w:cs="Times New Roman"/>
          <w:b/>
          <w:noProof/>
          <w:sz w:val="22"/>
          <w:szCs w:val="22"/>
        </w:rPr>
      </w:pPr>
      <w:r w:rsidRPr="00A45530">
        <w:rPr>
          <w:rFonts w:cs="Times New Roman"/>
          <w:b/>
          <w:noProof/>
          <w:sz w:val="22"/>
          <w:szCs w:val="22"/>
        </w:rPr>
        <w:t>DICHIARAZIONE SOSTITUTIVA DELL’ATTO DI NOTORIETA’</w:t>
      </w:r>
    </w:p>
    <w:p w14:paraId="5799E22E" w14:textId="77777777" w:rsidR="002B0D55" w:rsidRPr="00A45530" w:rsidRDefault="002B0D55" w:rsidP="002B0D55">
      <w:pPr>
        <w:ind w:right="-1"/>
        <w:jc w:val="center"/>
        <w:rPr>
          <w:rFonts w:cs="Times New Roman"/>
          <w:b/>
          <w:noProof/>
          <w:sz w:val="22"/>
          <w:szCs w:val="22"/>
        </w:rPr>
      </w:pPr>
      <w:r w:rsidRPr="00A45530">
        <w:rPr>
          <w:rFonts w:cs="Times New Roman"/>
          <w:b/>
          <w:noProof/>
          <w:sz w:val="22"/>
          <w:szCs w:val="22"/>
        </w:rPr>
        <w:t>(Artt. 47 DPR n. 445 del 28/12/2000)</w:t>
      </w:r>
    </w:p>
    <w:p w14:paraId="4586ECEE" w14:textId="77777777" w:rsidR="002B0D55" w:rsidRPr="00A45530" w:rsidRDefault="002B0D55" w:rsidP="002B0D55">
      <w:pPr>
        <w:ind w:right="-1"/>
        <w:jc w:val="center"/>
        <w:rPr>
          <w:rFonts w:cs="Times New Roman"/>
          <w:noProof/>
          <w:sz w:val="18"/>
          <w:szCs w:val="18"/>
        </w:rPr>
      </w:pPr>
      <w:r w:rsidRPr="00A45530">
        <w:rPr>
          <w:rFonts w:cs="Times New Roman"/>
          <w:noProof/>
          <w:sz w:val="18"/>
          <w:szCs w:val="18"/>
        </w:rPr>
        <w:t>Esente dall’imposta di bollo ai sensi dell’art.37 del D.P.R. n. 445 del 28/12/2000</w:t>
      </w:r>
    </w:p>
    <w:p w14:paraId="643C47B7" w14:textId="77777777" w:rsidR="002B0D55" w:rsidRPr="000B3BFE" w:rsidRDefault="002B0D55" w:rsidP="002B0D55">
      <w:pPr>
        <w:ind w:right="-1"/>
        <w:rPr>
          <w:rFonts w:cs="Times New Roman"/>
          <w:noProof/>
          <w:sz w:val="24"/>
          <w:szCs w:val="24"/>
        </w:rPr>
      </w:pPr>
    </w:p>
    <w:p w14:paraId="77982ED7" w14:textId="77777777" w:rsidR="002B0D55" w:rsidRPr="00FB7211" w:rsidRDefault="002B0D55" w:rsidP="002B0D55">
      <w:pPr>
        <w:ind w:right="-1"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Il sottoscritto _______________________________________________________________ nato  a _________________________________ il _________________ nella sua qualità di legale rappresentante di “____________________________________“ con sede in  ___________________________ , Via ________________________ , n. ______________, con riferimento all’Avviso pubblico per ______________________________ di cui al decreto n ____ del ___________</w:t>
      </w:r>
    </w:p>
    <w:p w14:paraId="2449D582" w14:textId="77777777" w:rsidR="002B0D55" w:rsidRPr="00FB7211" w:rsidRDefault="002B0D55" w:rsidP="002B0D55">
      <w:pPr>
        <w:ind w:right="-1"/>
        <w:jc w:val="both"/>
        <w:rPr>
          <w:rFonts w:cs="Times New Roman"/>
          <w:noProof/>
          <w:sz w:val="22"/>
          <w:szCs w:val="22"/>
        </w:rPr>
      </w:pPr>
    </w:p>
    <w:p w14:paraId="3F90A92E" w14:textId="77777777" w:rsidR="002B0D55" w:rsidRPr="00FB7211" w:rsidRDefault="002B0D55" w:rsidP="002B0D55">
      <w:pPr>
        <w:ind w:right="-1"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Consapevole delle sanzioni penali, nel caso di dichiarazioni non veritiere e falsità negli atti e della conseguente decadenza dei benefici di cui agli artt. 75 e 76 DPR n. 445 del 28/12/2000</w:t>
      </w:r>
    </w:p>
    <w:p w14:paraId="2BB71218" w14:textId="77777777" w:rsidR="002B0D55" w:rsidRPr="00FB7211" w:rsidRDefault="002B0D55" w:rsidP="002B0D55">
      <w:pPr>
        <w:ind w:right="-1"/>
        <w:jc w:val="center"/>
        <w:rPr>
          <w:rFonts w:cs="Times New Roman"/>
          <w:noProof/>
          <w:sz w:val="22"/>
          <w:szCs w:val="22"/>
        </w:rPr>
      </w:pPr>
    </w:p>
    <w:p w14:paraId="293DE807" w14:textId="77777777" w:rsidR="002B0D55" w:rsidRPr="00FB7211" w:rsidRDefault="002B0D55" w:rsidP="002B0D55">
      <w:pPr>
        <w:ind w:right="-1"/>
        <w:jc w:val="center"/>
        <w:rPr>
          <w:rFonts w:cs="Times New Roman"/>
          <w:b/>
          <w:noProof/>
          <w:sz w:val="22"/>
          <w:szCs w:val="22"/>
        </w:rPr>
      </w:pPr>
      <w:r w:rsidRPr="00FB7211">
        <w:rPr>
          <w:rFonts w:cs="Times New Roman"/>
          <w:b/>
          <w:noProof/>
          <w:sz w:val="22"/>
          <w:szCs w:val="22"/>
        </w:rPr>
        <w:t>D I C H I A R A</w:t>
      </w:r>
    </w:p>
    <w:p w14:paraId="46FB2F0E" w14:textId="77777777" w:rsidR="002B0D55" w:rsidRPr="00FB7211" w:rsidRDefault="002B0D55" w:rsidP="002B0D55">
      <w:pPr>
        <w:ind w:right="-1"/>
        <w:jc w:val="both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>Che per i percorsi BIENNALI di IeFP l’ente rappresentato ha realizzato la condizione occupazionale degli allievi come  riportata nei seguenti prospetti</w:t>
      </w:r>
    </w:p>
    <w:p w14:paraId="2D49161C" w14:textId="77777777" w:rsidR="002B0D55" w:rsidRPr="00FB7211" w:rsidRDefault="002B0D55" w:rsidP="002B0D55">
      <w:pPr>
        <w:ind w:right="-1"/>
        <w:rPr>
          <w:rFonts w:cs="Times New Roman"/>
          <w:noProof/>
          <w:sz w:val="22"/>
          <w:szCs w:val="22"/>
        </w:rPr>
      </w:pPr>
    </w:p>
    <w:p w14:paraId="67E20AD5" w14:textId="77777777" w:rsidR="002B0D55" w:rsidRPr="00FB7211" w:rsidRDefault="002B0D55" w:rsidP="002B0D55">
      <w:pPr>
        <w:ind w:right="-1"/>
        <w:rPr>
          <w:rFonts w:cs="Times New Roman"/>
          <w:noProof/>
          <w:sz w:val="22"/>
          <w:szCs w:val="22"/>
        </w:rPr>
      </w:pPr>
      <w:r w:rsidRPr="00FB7211">
        <w:rPr>
          <w:rFonts w:cs="Times New Roman"/>
          <w:noProof/>
          <w:sz w:val="22"/>
          <w:szCs w:val="22"/>
        </w:rPr>
        <w:t xml:space="preserve">Corso “ denominazione”, concluso in data _____________ </w:t>
      </w:r>
    </w:p>
    <w:p w14:paraId="65C68556" w14:textId="77777777" w:rsidR="002B0D55" w:rsidRPr="003B232D" w:rsidRDefault="002B0D55" w:rsidP="002B0D55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</w:rPr>
      </w:pPr>
    </w:p>
    <w:tbl>
      <w:tblPr>
        <w:tblStyle w:val="Grigliatabella2"/>
        <w:tblW w:w="10625" w:type="dxa"/>
        <w:tblLook w:val="04A0" w:firstRow="1" w:lastRow="0" w:firstColumn="1" w:lastColumn="0" w:noHBand="0" w:noVBand="1"/>
      </w:tblPr>
      <w:tblGrid>
        <w:gridCol w:w="4673"/>
        <w:gridCol w:w="992"/>
        <w:gridCol w:w="1134"/>
        <w:gridCol w:w="708"/>
        <w:gridCol w:w="850"/>
        <w:gridCol w:w="992"/>
        <w:gridCol w:w="1276"/>
      </w:tblGrid>
      <w:tr w:rsidR="002B0D55" w:rsidRPr="007C4DF6" w14:paraId="34AEF135" w14:textId="77777777" w:rsidTr="004F25AB">
        <w:tc>
          <w:tcPr>
            <w:tcW w:w="4673" w:type="dxa"/>
            <w:vMerge w:val="restart"/>
            <w:vAlign w:val="center"/>
          </w:tcPr>
          <w:p w14:paraId="0BF62D08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b/>
                <w:i/>
                <w:noProof/>
              </w:rPr>
            </w:pPr>
            <w:r w:rsidRPr="000B3BFE">
              <w:rPr>
                <w:rFonts w:cs="Times New Roman"/>
                <w:b/>
                <w:i/>
                <w:noProof/>
              </w:rPr>
              <w:t>Nome e Cognome</w:t>
            </w:r>
          </w:p>
        </w:tc>
        <w:tc>
          <w:tcPr>
            <w:tcW w:w="5952" w:type="dxa"/>
            <w:gridSpan w:val="6"/>
          </w:tcPr>
          <w:p w14:paraId="7E2A37E3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b/>
                <w:i/>
                <w:noProof/>
              </w:rPr>
            </w:pPr>
            <w:r w:rsidRPr="000B3BFE">
              <w:rPr>
                <w:rFonts w:cs="Times New Roman"/>
                <w:b/>
                <w:i/>
                <w:noProof/>
              </w:rPr>
              <w:t>Condizione Occupazionale</w:t>
            </w:r>
          </w:p>
        </w:tc>
      </w:tr>
      <w:tr w:rsidR="002B0D55" w:rsidRPr="007C4DF6" w14:paraId="5083781C" w14:textId="77777777" w:rsidTr="004F25AB">
        <w:tc>
          <w:tcPr>
            <w:tcW w:w="4673" w:type="dxa"/>
            <w:vMerge/>
          </w:tcPr>
          <w:p w14:paraId="36684DE7" w14:textId="77777777" w:rsidR="002B0D55" w:rsidRPr="000B3BFE" w:rsidRDefault="002B0D55" w:rsidP="004F25AB">
            <w:pPr>
              <w:ind w:right="-1"/>
              <w:rPr>
                <w:rFonts w:cs="Times New Roman"/>
                <w:b/>
                <w:i/>
                <w:noProof/>
              </w:rPr>
            </w:pPr>
          </w:p>
        </w:tc>
        <w:tc>
          <w:tcPr>
            <w:tcW w:w="2126" w:type="dxa"/>
            <w:gridSpan w:val="2"/>
          </w:tcPr>
          <w:p w14:paraId="5A8173FA" w14:textId="77777777" w:rsidR="002B0D55" w:rsidRPr="000B3BFE" w:rsidRDefault="002B0D55" w:rsidP="004F25AB">
            <w:pPr>
              <w:ind w:right="-1"/>
              <w:rPr>
                <w:rFonts w:cs="Times New Roman"/>
                <w:b/>
                <w:i/>
                <w:noProof/>
              </w:rPr>
            </w:pPr>
            <w:r w:rsidRPr="000B3BFE">
              <w:rPr>
                <w:rFonts w:cs="Times New Roman"/>
                <w:b/>
                <w:i/>
                <w:noProof/>
              </w:rPr>
              <w:t>è rientrato nel percorso d’istruzione</w:t>
            </w:r>
          </w:p>
        </w:tc>
        <w:tc>
          <w:tcPr>
            <w:tcW w:w="1558" w:type="dxa"/>
            <w:gridSpan w:val="2"/>
          </w:tcPr>
          <w:p w14:paraId="334B2E97" w14:textId="77777777" w:rsidR="002B0D55" w:rsidRPr="000B3BFE" w:rsidRDefault="002B0D55" w:rsidP="004F25AB">
            <w:pPr>
              <w:ind w:right="-1"/>
              <w:rPr>
                <w:rFonts w:cs="Times New Roman"/>
                <w:b/>
                <w:i/>
                <w:noProof/>
              </w:rPr>
            </w:pPr>
            <w:r w:rsidRPr="000B3BFE">
              <w:rPr>
                <w:rFonts w:cs="Times New Roman"/>
                <w:b/>
                <w:i/>
                <w:noProof/>
              </w:rPr>
              <w:t>Risulta Occupato</w:t>
            </w:r>
          </w:p>
        </w:tc>
        <w:tc>
          <w:tcPr>
            <w:tcW w:w="2268" w:type="dxa"/>
            <w:gridSpan w:val="2"/>
          </w:tcPr>
          <w:p w14:paraId="6647187E" w14:textId="77777777" w:rsidR="002B0D55" w:rsidRPr="000B3BFE" w:rsidRDefault="002B0D55" w:rsidP="004F25AB">
            <w:pPr>
              <w:ind w:right="-1"/>
              <w:rPr>
                <w:rFonts w:cs="Times New Roman"/>
                <w:b/>
                <w:i/>
                <w:noProof/>
              </w:rPr>
            </w:pPr>
            <w:r w:rsidRPr="000B3BFE">
              <w:rPr>
                <w:rFonts w:cs="Times New Roman"/>
                <w:b/>
                <w:i/>
                <w:noProof/>
              </w:rPr>
              <w:t>Lavora come auotonomo/artigiano</w:t>
            </w:r>
          </w:p>
        </w:tc>
      </w:tr>
      <w:tr w:rsidR="002B0D55" w:rsidRPr="007C4DF6" w14:paraId="649DCE08" w14:textId="77777777" w:rsidTr="004F25AB">
        <w:tc>
          <w:tcPr>
            <w:tcW w:w="4673" w:type="dxa"/>
          </w:tcPr>
          <w:p w14:paraId="5EA397F2" w14:textId="77777777" w:rsidR="002B0D55" w:rsidRPr="000B3BFE" w:rsidRDefault="002B0D55" w:rsidP="004F25AB">
            <w:pPr>
              <w:ind w:right="-1"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45090D95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noProof/>
                <w:sz w:val="18"/>
                <w:szCs w:val="18"/>
              </w:rPr>
            </w:pPr>
            <w:r w:rsidRPr="000B3BFE">
              <w:rPr>
                <w:rFonts w:cs="Times New Roman"/>
                <w:noProof/>
                <w:sz w:val="18"/>
                <w:szCs w:val="18"/>
              </w:rPr>
              <w:t>Si</w:t>
            </w:r>
          </w:p>
        </w:tc>
        <w:tc>
          <w:tcPr>
            <w:tcW w:w="1134" w:type="dxa"/>
          </w:tcPr>
          <w:p w14:paraId="075AF1D6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noProof/>
                <w:sz w:val="18"/>
                <w:szCs w:val="18"/>
              </w:rPr>
            </w:pPr>
            <w:r w:rsidRPr="000B3BFE">
              <w:rPr>
                <w:rFonts w:cs="Times New Roman"/>
                <w:noProof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46FC5703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noProof/>
                <w:sz w:val="18"/>
                <w:szCs w:val="18"/>
              </w:rPr>
            </w:pPr>
            <w:r w:rsidRPr="000B3BFE">
              <w:rPr>
                <w:rFonts w:cs="Times New Roman"/>
                <w:noProof/>
                <w:sz w:val="18"/>
                <w:szCs w:val="18"/>
              </w:rPr>
              <w:t>Si</w:t>
            </w:r>
          </w:p>
        </w:tc>
        <w:tc>
          <w:tcPr>
            <w:tcW w:w="850" w:type="dxa"/>
          </w:tcPr>
          <w:p w14:paraId="59A2F7BD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noProof/>
                <w:sz w:val="18"/>
                <w:szCs w:val="18"/>
              </w:rPr>
            </w:pPr>
            <w:r w:rsidRPr="000B3BFE">
              <w:rPr>
                <w:rFonts w:cs="Times New Roman"/>
                <w:noProof/>
                <w:sz w:val="18"/>
                <w:szCs w:val="18"/>
              </w:rPr>
              <w:t>No</w:t>
            </w:r>
          </w:p>
        </w:tc>
        <w:tc>
          <w:tcPr>
            <w:tcW w:w="992" w:type="dxa"/>
          </w:tcPr>
          <w:p w14:paraId="5C06EBD8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noProof/>
                <w:sz w:val="18"/>
                <w:szCs w:val="18"/>
              </w:rPr>
            </w:pPr>
            <w:r w:rsidRPr="000B3BFE">
              <w:rPr>
                <w:rFonts w:cs="Times New Roman"/>
                <w:noProof/>
                <w:sz w:val="18"/>
                <w:szCs w:val="18"/>
              </w:rPr>
              <w:t>Si</w:t>
            </w:r>
          </w:p>
        </w:tc>
        <w:tc>
          <w:tcPr>
            <w:tcW w:w="1276" w:type="dxa"/>
          </w:tcPr>
          <w:p w14:paraId="1092A3AD" w14:textId="77777777" w:rsidR="002B0D55" w:rsidRPr="000B3BFE" w:rsidRDefault="002B0D55" w:rsidP="004F25AB">
            <w:pPr>
              <w:ind w:right="-1"/>
              <w:jc w:val="center"/>
              <w:rPr>
                <w:rFonts w:cs="Times New Roman"/>
                <w:noProof/>
                <w:sz w:val="18"/>
                <w:szCs w:val="18"/>
              </w:rPr>
            </w:pPr>
            <w:r w:rsidRPr="000B3BFE">
              <w:rPr>
                <w:rFonts w:cs="Times New Roman"/>
                <w:noProof/>
                <w:sz w:val="18"/>
                <w:szCs w:val="18"/>
              </w:rPr>
              <w:t>No</w:t>
            </w:r>
          </w:p>
        </w:tc>
      </w:tr>
      <w:tr w:rsidR="002B0D55" w:rsidRPr="007C4DF6" w14:paraId="5B65BC79" w14:textId="77777777" w:rsidTr="004F25AB">
        <w:tc>
          <w:tcPr>
            <w:tcW w:w="4673" w:type="dxa"/>
          </w:tcPr>
          <w:p w14:paraId="14F5ECDD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98C999A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ED6F14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6CCB2CB4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497ED87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22426C5A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6943717D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211DFBEB" w14:textId="77777777" w:rsidTr="004F25AB">
        <w:tc>
          <w:tcPr>
            <w:tcW w:w="4673" w:type="dxa"/>
          </w:tcPr>
          <w:p w14:paraId="68FC55A8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36EF6DB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010DD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1A7BF81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20E9A383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E32968E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35C6A7BE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0CE4D9BE" w14:textId="77777777" w:rsidTr="004F25AB">
        <w:tc>
          <w:tcPr>
            <w:tcW w:w="4673" w:type="dxa"/>
          </w:tcPr>
          <w:p w14:paraId="16561C53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089473E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7EB3A5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70BE9B87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5B61868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47731AFF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DF91B0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71C29EC0" w14:textId="77777777" w:rsidTr="004F25AB">
        <w:tc>
          <w:tcPr>
            <w:tcW w:w="4673" w:type="dxa"/>
          </w:tcPr>
          <w:p w14:paraId="42820878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BB12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17B235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231C65F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13804584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AF7A6CE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C6FC1C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7062B01D" w14:textId="77777777" w:rsidTr="004F25AB">
        <w:tc>
          <w:tcPr>
            <w:tcW w:w="4673" w:type="dxa"/>
          </w:tcPr>
          <w:p w14:paraId="5251311F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FD65864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09BDE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69C7555B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1F22695D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630DE7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D25DBC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54E3F122" w14:textId="77777777" w:rsidTr="004F25AB">
        <w:tc>
          <w:tcPr>
            <w:tcW w:w="4673" w:type="dxa"/>
          </w:tcPr>
          <w:p w14:paraId="150B38EE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6A93C79E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5DEB57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281A348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105D3925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6365F2B7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1D521C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48C14F6C" w14:textId="77777777" w:rsidTr="004F25AB">
        <w:tc>
          <w:tcPr>
            <w:tcW w:w="4673" w:type="dxa"/>
          </w:tcPr>
          <w:p w14:paraId="47A693F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5C8688A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352B10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02C1C7BA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5F17E5E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2DC1675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5645D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4956DF59" w14:textId="77777777" w:rsidTr="004F25AB">
        <w:tc>
          <w:tcPr>
            <w:tcW w:w="4673" w:type="dxa"/>
          </w:tcPr>
          <w:p w14:paraId="3B10BCAC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C22F58B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328DEB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127B419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1D903A2A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41141DD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C9D75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31AE057C" w14:textId="77777777" w:rsidTr="004F25AB">
        <w:tc>
          <w:tcPr>
            <w:tcW w:w="4673" w:type="dxa"/>
          </w:tcPr>
          <w:p w14:paraId="24C342C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71E4D5C1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E93FAD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793CC5B5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2B79A651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74EE4B1D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C481A1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5DA73673" w14:textId="77777777" w:rsidTr="004F25AB">
        <w:tc>
          <w:tcPr>
            <w:tcW w:w="4673" w:type="dxa"/>
          </w:tcPr>
          <w:p w14:paraId="7C153398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54694E58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EF772F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0BBC318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4DC4A74A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0C5291E9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B44AD2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79E738FC" w14:textId="77777777" w:rsidTr="004F25AB">
        <w:tc>
          <w:tcPr>
            <w:tcW w:w="4673" w:type="dxa"/>
          </w:tcPr>
          <w:p w14:paraId="72E0C3A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3BEAA65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9BBE88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55E93914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6F3F8DA7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742A3441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2393BB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  <w:tr w:rsidR="002B0D55" w:rsidRPr="007C4DF6" w14:paraId="44728C54" w14:textId="77777777" w:rsidTr="004F25AB">
        <w:tc>
          <w:tcPr>
            <w:tcW w:w="4673" w:type="dxa"/>
          </w:tcPr>
          <w:p w14:paraId="36820366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34C9309B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5A67E7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708" w:type="dxa"/>
          </w:tcPr>
          <w:p w14:paraId="1850C83C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850" w:type="dxa"/>
          </w:tcPr>
          <w:p w14:paraId="6E1E6BED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992" w:type="dxa"/>
          </w:tcPr>
          <w:p w14:paraId="201F63E7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4851AF" w14:textId="77777777" w:rsidR="002B0D55" w:rsidRPr="007C4DF6" w:rsidRDefault="002B0D55" w:rsidP="004F25AB">
            <w:pPr>
              <w:ind w:right="-1"/>
              <w:rPr>
                <w:rFonts w:ascii="Helvetica" w:hAnsi="Helvetica" w:cs="Arial"/>
                <w:noProof/>
                <w:sz w:val="22"/>
                <w:szCs w:val="22"/>
              </w:rPr>
            </w:pPr>
          </w:p>
        </w:tc>
      </w:tr>
    </w:tbl>
    <w:p w14:paraId="797E3FC3" w14:textId="77777777" w:rsidR="002B0D55" w:rsidRPr="000B3BFE" w:rsidRDefault="002B0D55" w:rsidP="002B0D55">
      <w:pPr>
        <w:autoSpaceDE w:val="0"/>
        <w:autoSpaceDN w:val="0"/>
        <w:adjustRightInd w:val="0"/>
        <w:ind w:left="4320" w:firstLine="720"/>
        <w:rPr>
          <w:rFonts w:eastAsia="Times New Roman" w:cs="Times New Roman"/>
          <w:iCs/>
          <w:sz w:val="22"/>
          <w:szCs w:val="22"/>
        </w:rPr>
      </w:pPr>
    </w:p>
    <w:p w14:paraId="7B612674" w14:textId="77777777" w:rsidR="002B0D55" w:rsidRDefault="002B0D55" w:rsidP="002B0D55">
      <w:pPr>
        <w:ind w:right="-1"/>
        <w:jc w:val="both"/>
        <w:rPr>
          <w:rFonts w:cs="Times New Roman"/>
          <w:noProof/>
        </w:rPr>
      </w:pPr>
      <w:r w:rsidRPr="000B3BFE">
        <w:rPr>
          <w:rFonts w:cs="Times New Roman"/>
          <w:noProof/>
        </w:rPr>
        <w:t xml:space="preserve">___________,__________                                                 </w:t>
      </w:r>
    </w:p>
    <w:p w14:paraId="590D31D7" w14:textId="77777777" w:rsidR="002B0D55" w:rsidRPr="000B3BFE" w:rsidRDefault="002B0D55" w:rsidP="002B0D55">
      <w:pPr>
        <w:ind w:right="-1"/>
        <w:jc w:val="both"/>
        <w:rPr>
          <w:rFonts w:cs="Times New Roman"/>
          <w:noProof/>
        </w:rPr>
      </w:pPr>
      <w:r w:rsidRPr="000B3BFE">
        <w:rPr>
          <w:rFonts w:cs="Times New Roman"/>
          <w:i/>
          <w:noProof/>
        </w:rPr>
        <w:t xml:space="preserve">            (luogo e data) </w:t>
      </w:r>
      <w:r w:rsidRPr="000B3BFE">
        <w:rPr>
          <w:rFonts w:cs="Times New Roman"/>
          <w:noProof/>
        </w:rPr>
        <w:tab/>
      </w:r>
      <w:r w:rsidRPr="000B3BFE">
        <w:rPr>
          <w:rFonts w:cs="Times New Roman"/>
          <w:noProof/>
        </w:rPr>
        <w:tab/>
      </w:r>
      <w:r w:rsidRPr="000B3BFE">
        <w:rPr>
          <w:rFonts w:cs="Times New Roman"/>
          <w:noProof/>
        </w:rPr>
        <w:tab/>
      </w:r>
      <w:r w:rsidRPr="000B3BFE">
        <w:rPr>
          <w:rFonts w:cs="Times New Roman"/>
          <w:noProof/>
        </w:rPr>
        <w:tab/>
      </w:r>
      <w:r w:rsidRPr="000B3BFE">
        <w:rPr>
          <w:rFonts w:cs="Times New Roman"/>
          <w:noProof/>
        </w:rPr>
        <w:tab/>
      </w:r>
      <w:r w:rsidRPr="000B3BFE">
        <w:rPr>
          <w:rFonts w:cs="Times New Roman"/>
          <w:noProof/>
        </w:rPr>
        <w:tab/>
      </w:r>
      <w:r w:rsidRPr="000B3BFE">
        <w:rPr>
          <w:rFonts w:eastAsia="Trebuchet MS" w:cs="Times New Roman"/>
          <w:spacing w:val="-1"/>
        </w:rPr>
        <w:t>Firma</w:t>
      </w:r>
      <w:r w:rsidRPr="000B3BFE">
        <w:rPr>
          <w:rFonts w:eastAsia="Trebuchet MS" w:cs="Times New Roman"/>
        </w:rPr>
        <w:t xml:space="preserve"> </w:t>
      </w:r>
      <w:r w:rsidRPr="000B3BFE">
        <w:rPr>
          <w:rFonts w:eastAsia="Trebuchet MS" w:cs="Times New Roman"/>
          <w:spacing w:val="-1"/>
        </w:rPr>
        <w:t>del</w:t>
      </w:r>
      <w:r w:rsidRPr="000B3BFE">
        <w:rPr>
          <w:rFonts w:eastAsia="Trebuchet MS" w:cs="Times New Roman"/>
          <w:spacing w:val="-2"/>
        </w:rPr>
        <w:t xml:space="preserve"> </w:t>
      </w:r>
      <w:r w:rsidRPr="000B3BFE">
        <w:rPr>
          <w:rFonts w:eastAsia="Trebuchet MS" w:cs="Times New Roman"/>
          <w:spacing w:val="-1"/>
        </w:rPr>
        <w:t>Legale rappresentante</w:t>
      </w:r>
    </w:p>
    <w:p w14:paraId="6A3DEF20" w14:textId="77777777" w:rsidR="002B0D55" w:rsidRDefault="002B0D55" w:rsidP="002B0D55">
      <w:pPr>
        <w:ind w:right="-1"/>
        <w:rPr>
          <w:rFonts w:ascii="Arial" w:hAnsi="Arial" w:cs="Arial"/>
          <w:noProof/>
          <w:sz w:val="22"/>
          <w:szCs w:val="22"/>
        </w:rPr>
      </w:pPr>
      <w:r w:rsidRPr="00304BA6">
        <w:rPr>
          <w:rFonts w:ascii="Arial" w:hAnsi="Arial" w:cs="Arial"/>
          <w:noProof/>
          <w:sz w:val="22"/>
          <w:szCs w:val="22"/>
        </w:rPr>
        <w:t xml:space="preserve">                                                                                       </w:t>
      </w:r>
      <w:r>
        <w:rPr>
          <w:rFonts w:ascii="Arial" w:hAnsi="Arial" w:cs="Arial"/>
          <w:noProof/>
          <w:sz w:val="22"/>
          <w:szCs w:val="22"/>
        </w:rPr>
        <w:t xml:space="preserve">      _______________________</w:t>
      </w:r>
    </w:p>
    <w:p w14:paraId="650B9FA6" w14:textId="77777777" w:rsidR="002B0D55" w:rsidRPr="00E44AE4" w:rsidRDefault="002B0D55" w:rsidP="002B0D55">
      <w:pPr>
        <w:autoSpaceDE w:val="0"/>
        <w:autoSpaceDN w:val="0"/>
        <w:adjustRightInd w:val="0"/>
        <w:ind w:left="4320" w:firstLine="720"/>
        <w:rPr>
          <w:rFonts w:cs="Times New Roman"/>
          <w:sz w:val="16"/>
          <w:szCs w:val="16"/>
        </w:rPr>
      </w:pPr>
      <w:r w:rsidRPr="004760C2">
        <w:rPr>
          <w:rFonts w:ascii="Arial" w:hAnsi="Arial" w:cs="Arial"/>
          <w:sz w:val="18"/>
          <w:szCs w:val="18"/>
        </w:rPr>
        <w:t xml:space="preserve">    </w:t>
      </w:r>
      <w:r w:rsidRPr="00E44AE4">
        <w:rPr>
          <w:rFonts w:cs="Times New Roman"/>
          <w:sz w:val="16"/>
          <w:szCs w:val="16"/>
        </w:rPr>
        <w:t xml:space="preserve">Firma autografa sostituita, a mezzo firma digitale, </w:t>
      </w:r>
    </w:p>
    <w:p w14:paraId="09F89B45" w14:textId="77777777" w:rsidR="002B0D55" w:rsidRPr="00E44AE4" w:rsidRDefault="002B0D55" w:rsidP="002B0D55">
      <w:pPr>
        <w:autoSpaceDE w:val="0"/>
        <w:autoSpaceDN w:val="0"/>
        <w:adjustRightInd w:val="0"/>
        <w:ind w:left="4320" w:firstLine="720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   </w:t>
      </w:r>
      <w:r w:rsidRPr="00E44AE4">
        <w:rPr>
          <w:rFonts w:cs="Times New Roman"/>
          <w:sz w:val="16"/>
          <w:szCs w:val="16"/>
        </w:rPr>
        <w:t>ai sensi e per gli effetti dell’art. 24 del D.L. n. 82/2005</w:t>
      </w:r>
    </w:p>
    <w:p w14:paraId="21695220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</w:p>
    <w:p w14:paraId="608067F8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</w:p>
    <w:p w14:paraId="392186D6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</w:p>
    <w:p w14:paraId="563E8F3D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</w:p>
    <w:p w14:paraId="390A0CA6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</w:p>
    <w:p w14:paraId="51940EF3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</w:p>
    <w:p w14:paraId="380E6788" w14:textId="77777777" w:rsidR="002B0D55" w:rsidRDefault="002B0D55" w:rsidP="002B0D55">
      <w:pPr>
        <w:ind w:right="-1"/>
        <w:jc w:val="right"/>
        <w:rPr>
          <w:rFonts w:cs="Times New Roman"/>
          <w:b/>
          <w:noProof/>
          <w:sz w:val="24"/>
          <w:szCs w:val="24"/>
        </w:rPr>
      </w:pPr>
      <w:bookmarkStart w:id="0" w:name="_GoBack"/>
      <w:bookmarkEnd w:id="0"/>
    </w:p>
    <w:sectPr w:rsidR="002B0D55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33825" w14:textId="77777777" w:rsidR="00C47024" w:rsidRDefault="00C47024" w:rsidP="007C4DF6">
      <w:r>
        <w:separator/>
      </w:r>
    </w:p>
  </w:endnote>
  <w:endnote w:type="continuationSeparator" w:id="0">
    <w:p w14:paraId="6E89F913" w14:textId="77777777" w:rsidR="00C47024" w:rsidRDefault="00C47024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47024" w:rsidRPr="00EE5E93" w:rsidRDefault="00C47024" w:rsidP="00EE5E93">
        <w:pPr>
          <w:pStyle w:val="Pidipagina"/>
          <w:rPr>
            <w:sz w:val="16"/>
            <w:szCs w:val="16"/>
          </w:rPr>
        </w:pPr>
      </w:p>
      <w:p w14:paraId="2A7125FD" w14:textId="77777777" w:rsidR="00C47024" w:rsidRDefault="00C47024">
        <w:pPr>
          <w:pStyle w:val="Pidipagina"/>
          <w:jc w:val="right"/>
        </w:pPr>
      </w:p>
      <w:p w14:paraId="2A7125FE" w14:textId="6C9730B8" w:rsidR="00C47024" w:rsidRDefault="00C4702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44</w:t>
        </w:r>
        <w:r>
          <w:fldChar w:fldCharType="end"/>
        </w:r>
      </w:p>
    </w:sdtContent>
  </w:sdt>
  <w:p w14:paraId="2A7125FF" w14:textId="77777777" w:rsidR="00C47024" w:rsidRPr="009F6D8F" w:rsidRDefault="00C47024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D597" w14:textId="77777777" w:rsidR="00C47024" w:rsidRDefault="00C47024" w:rsidP="007C4DF6">
      <w:r>
        <w:separator/>
      </w:r>
    </w:p>
  </w:footnote>
  <w:footnote w:type="continuationSeparator" w:id="0">
    <w:p w14:paraId="268FF79C" w14:textId="77777777" w:rsidR="00C47024" w:rsidRDefault="00C47024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2"/>
      <w:gridCol w:w="2013"/>
      <w:gridCol w:w="2013"/>
      <w:gridCol w:w="2013"/>
      <w:gridCol w:w="2013"/>
    </w:tblGrid>
    <w:tr w:rsidR="00C47024" w14:paraId="2C4C9391" w14:textId="77777777" w:rsidTr="0082164F">
      <w:tc>
        <w:tcPr>
          <w:tcW w:w="1000" w:type="pct"/>
          <w:vAlign w:val="center"/>
        </w:tcPr>
        <w:p w14:paraId="6DB2514C" w14:textId="7A5EFEE8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6CE5C259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455DC658" w14:textId="003945CE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76942496" w14:textId="6713DE05" w:rsidR="00C47024" w:rsidRDefault="00C47024" w:rsidP="0082164F">
          <w:pPr>
            <w:pStyle w:val="Intestazione"/>
            <w:jc w:val="center"/>
          </w:pPr>
        </w:p>
      </w:tc>
    </w:tr>
  </w:tbl>
  <w:p w14:paraId="2A7125FB" w14:textId="2433C87A" w:rsidR="00C47024" w:rsidRPr="0082164F" w:rsidRDefault="00C47024" w:rsidP="00701BC1">
    <w:pPr>
      <w:pStyle w:val="Intestazione"/>
    </w:pPr>
    <w:r>
      <w:rPr>
        <w:lang w:eastAsia="it-IT"/>
      </w:rPr>
      <w:drawing>
        <wp:inline distT="0" distB="0" distL="0" distR="0" wp14:anchorId="719EB866" wp14:editId="71151737">
          <wp:extent cx="6385560" cy="75077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ESIONE MARCHE ORIZZ_POS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5560" cy="750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E776F6"/>
    <w:multiLevelType w:val="hybridMultilevel"/>
    <w:tmpl w:val="E190CF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E65957"/>
    <w:multiLevelType w:val="hybridMultilevel"/>
    <w:tmpl w:val="328C859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10ED123C"/>
    <w:multiLevelType w:val="hybridMultilevel"/>
    <w:tmpl w:val="9A0A20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1D438AB"/>
    <w:multiLevelType w:val="hybridMultilevel"/>
    <w:tmpl w:val="51D49DCE"/>
    <w:lvl w:ilvl="0" w:tplc="7EFE470A">
      <w:start w:val="1"/>
      <w:numFmt w:val="bullet"/>
      <w:lvlText w:val="-"/>
      <w:lvlJc w:val="left"/>
      <w:pPr>
        <w:ind w:left="120" w:hanging="720"/>
      </w:pPr>
      <w:rPr>
        <w:rFonts w:ascii="Times New Roman" w:eastAsia="Times New Roman" w:hAnsi="Times New Roman" w:hint="default"/>
        <w:sz w:val="22"/>
        <w:szCs w:val="22"/>
      </w:rPr>
    </w:lvl>
    <w:lvl w:ilvl="1" w:tplc="BA8624D0">
      <w:start w:val="1"/>
      <w:numFmt w:val="bullet"/>
      <w:lvlText w:val="-"/>
      <w:lvlJc w:val="left"/>
      <w:pPr>
        <w:ind w:left="840" w:hanging="348"/>
      </w:pPr>
      <w:rPr>
        <w:rFonts w:ascii="Times New Roman" w:eastAsia="Times New Roman" w:hAnsi="Times New Roman" w:hint="default"/>
        <w:sz w:val="22"/>
        <w:szCs w:val="22"/>
      </w:rPr>
    </w:lvl>
    <w:lvl w:ilvl="2" w:tplc="C69A8404">
      <w:start w:val="1"/>
      <w:numFmt w:val="bullet"/>
      <w:lvlText w:val="•"/>
      <w:lvlJc w:val="left"/>
      <w:pPr>
        <w:ind w:left="1868" w:hanging="348"/>
      </w:pPr>
      <w:rPr>
        <w:rFonts w:hint="default"/>
      </w:rPr>
    </w:lvl>
    <w:lvl w:ilvl="3" w:tplc="F0FEF3F8">
      <w:start w:val="1"/>
      <w:numFmt w:val="bullet"/>
      <w:lvlText w:val="•"/>
      <w:lvlJc w:val="left"/>
      <w:pPr>
        <w:ind w:left="2897" w:hanging="348"/>
      </w:pPr>
      <w:rPr>
        <w:rFonts w:hint="default"/>
      </w:rPr>
    </w:lvl>
    <w:lvl w:ilvl="4" w:tplc="FF50684A">
      <w:start w:val="1"/>
      <w:numFmt w:val="bullet"/>
      <w:lvlText w:val="•"/>
      <w:lvlJc w:val="left"/>
      <w:pPr>
        <w:ind w:left="3926" w:hanging="348"/>
      </w:pPr>
      <w:rPr>
        <w:rFonts w:hint="default"/>
      </w:rPr>
    </w:lvl>
    <w:lvl w:ilvl="5" w:tplc="7A9C4D50">
      <w:start w:val="1"/>
      <w:numFmt w:val="bullet"/>
      <w:lvlText w:val="•"/>
      <w:lvlJc w:val="left"/>
      <w:pPr>
        <w:ind w:left="4955" w:hanging="348"/>
      </w:pPr>
      <w:rPr>
        <w:rFonts w:hint="default"/>
      </w:rPr>
    </w:lvl>
    <w:lvl w:ilvl="6" w:tplc="80DCFAA4">
      <w:start w:val="1"/>
      <w:numFmt w:val="bullet"/>
      <w:lvlText w:val="•"/>
      <w:lvlJc w:val="left"/>
      <w:pPr>
        <w:ind w:left="5984" w:hanging="348"/>
      </w:pPr>
      <w:rPr>
        <w:rFonts w:hint="default"/>
      </w:rPr>
    </w:lvl>
    <w:lvl w:ilvl="7" w:tplc="18445FF2">
      <w:start w:val="1"/>
      <w:numFmt w:val="bullet"/>
      <w:lvlText w:val="•"/>
      <w:lvlJc w:val="left"/>
      <w:pPr>
        <w:ind w:left="7013" w:hanging="348"/>
      </w:pPr>
      <w:rPr>
        <w:rFonts w:hint="default"/>
      </w:rPr>
    </w:lvl>
    <w:lvl w:ilvl="8" w:tplc="32C05070">
      <w:start w:val="1"/>
      <w:numFmt w:val="bullet"/>
      <w:lvlText w:val="•"/>
      <w:lvlJc w:val="left"/>
      <w:pPr>
        <w:ind w:left="8042" w:hanging="348"/>
      </w:pPr>
      <w:rPr>
        <w:rFonts w:hint="default"/>
      </w:rPr>
    </w:lvl>
  </w:abstractNum>
  <w:abstractNum w:abstractNumId="10" w15:restartNumberingAfterBreak="0">
    <w:nsid w:val="184825E9"/>
    <w:multiLevelType w:val="hybridMultilevel"/>
    <w:tmpl w:val="197E64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60176"/>
    <w:multiLevelType w:val="hybridMultilevel"/>
    <w:tmpl w:val="5498C8DE"/>
    <w:lvl w:ilvl="0" w:tplc="EB60796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664A8"/>
    <w:multiLevelType w:val="hybridMultilevel"/>
    <w:tmpl w:val="A9C435DA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228A5007"/>
    <w:multiLevelType w:val="hybridMultilevel"/>
    <w:tmpl w:val="A6082676"/>
    <w:lvl w:ilvl="0" w:tplc="457ABCF2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6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34334646"/>
    <w:multiLevelType w:val="hybridMultilevel"/>
    <w:tmpl w:val="48BE222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3BD82090"/>
    <w:multiLevelType w:val="hybridMultilevel"/>
    <w:tmpl w:val="DBA259A8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D07B7"/>
    <w:multiLevelType w:val="hybridMultilevel"/>
    <w:tmpl w:val="5FACDE62"/>
    <w:lvl w:ilvl="0" w:tplc="58FA0606">
      <w:start w:val="440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73343"/>
    <w:multiLevelType w:val="hybridMultilevel"/>
    <w:tmpl w:val="908CBC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C1DE3"/>
    <w:multiLevelType w:val="hybridMultilevel"/>
    <w:tmpl w:val="11BCB662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E99670F"/>
    <w:multiLevelType w:val="hybridMultilevel"/>
    <w:tmpl w:val="427E387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1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44441"/>
    <w:multiLevelType w:val="hybridMultilevel"/>
    <w:tmpl w:val="563495C0"/>
    <w:lvl w:ilvl="0" w:tplc="82EE5EBA">
      <w:start w:val="14"/>
      <w:numFmt w:val="lowerLetter"/>
      <w:lvlText w:val="%1."/>
      <w:lvlJc w:val="left"/>
      <w:pPr>
        <w:ind w:left="383" w:hanging="234"/>
      </w:pPr>
      <w:rPr>
        <w:rFonts w:ascii="Arial" w:eastAsia="Arial" w:hAnsi="Arial" w:cs="Arial" w:hint="default"/>
        <w:color w:val="161616"/>
        <w:spacing w:val="-1"/>
        <w:w w:val="106"/>
        <w:sz w:val="19"/>
        <w:szCs w:val="19"/>
      </w:rPr>
    </w:lvl>
    <w:lvl w:ilvl="1" w:tplc="69AC5C92">
      <w:numFmt w:val="bullet"/>
      <w:lvlText w:val="-"/>
      <w:lvlJc w:val="left"/>
      <w:pPr>
        <w:ind w:left="1016" w:hanging="30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2" w:tplc="BCB62C30">
      <w:numFmt w:val="bullet"/>
      <w:lvlText w:val="•"/>
      <w:lvlJc w:val="left"/>
      <w:pPr>
        <w:ind w:left="1427" w:hanging="34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3" w:tplc="80A6EC78">
      <w:numFmt w:val="bullet"/>
      <w:lvlText w:val="•"/>
      <w:lvlJc w:val="left"/>
      <w:pPr>
        <w:ind w:left="2685" w:hanging="347"/>
      </w:pPr>
      <w:rPr>
        <w:rFonts w:hint="default"/>
      </w:rPr>
    </w:lvl>
    <w:lvl w:ilvl="4" w:tplc="4D1213BA">
      <w:numFmt w:val="bullet"/>
      <w:lvlText w:val="•"/>
      <w:lvlJc w:val="left"/>
      <w:pPr>
        <w:ind w:left="3950" w:hanging="347"/>
      </w:pPr>
      <w:rPr>
        <w:rFonts w:hint="default"/>
      </w:rPr>
    </w:lvl>
    <w:lvl w:ilvl="5" w:tplc="4280B996">
      <w:numFmt w:val="bullet"/>
      <w:lvlText w:val="•"/>
      <w:lvlJc w:val="left"/>
      <w:pPr>
        <w:ind w:left="5215" w:hanging="347"/>
      </w:pPr>
      <w:rPr>
        <w:rFonts w:hint="default"/>
      </w:rPr>
    </w:lvl>
    <w:lvl w:ilvl="6" w:tplc="1EBEC5E4">
      <w:numFmt w:val="bullet"/>
      <w:lvlText w:val="•"/>
      <w:lvlJc w:val="left"/>
      <w:pPr>
        <w:ind w:left="6480" w:hanging="347"/>
      </w:pPr>
      <w:rPr>
        <w:rFonts w:hint="default"/>
      </w:rPr>
    </w:lvl>
    <w:lvl w:ilvl="7" w:tplc="7708ED54">
      <w:numFmt w:val="bullet"/>
      <w:lvlText w:val="•"/>
      <w:lvlJc w:val="left"/>
      <w:pPr>
        <w:ind w:left="7745" w:hanging="347"/>
      </w:pPr>
      <w:rPr>
        <w:rFonts w:hint="default"/>
      </w:rPr>
    </w:lvl>
    <w:lvl w:ilvl="8" w:tplc="702E06A2">
      <w:numFmt w:val="bullet"/>
      <w:lvlText w:val="•"/>
      <w:lvlJc w:val="left"/>
      <w:pPr>
        <w:ind w:left="9010" w:hanging="347"/>
      </w:pPr>
      <w:rPr>
        <w:rFonts w:hint="default"/>
      </w:rPr>
    </w:lvl>
  </w:abstractNum>
  <w:abstractNum w:abstractNumId="33" w15:restartNumberingAfterBreak="0">
    <w:nsid w:val="6905376D"/>
    <w:multiLevelType w:val="hybridMultilevel"/>
    <w:tmpl w:val="2202EE24"/>
    <w:lvl w:ilvl="0" w:tplc="0410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4" w15:restartNumberingAfterBreak="0">
    <w:nsid w:val="69AB0AF2"/>
    <w:multiLevelType w:val="hybridMultilevel"/>
    <w:tmpl w:val="446A16E8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04336"/>
    <w:multiLevelType w:val="hybridMultilevel"/>
    <w:tmpl w:val="43BCCFBE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8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39" w15:restartNumberingAfterBreak="0">
    <w:nsid w:val="7D03378A"/>
    <w:multiLevelType w:val="hybridMultilevel"/>
    <w:tmpl w:val="C4CC5B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42BA1"/>
    <w:multiLevelType w:val="hybridMultilevel"/>
    <w:tmpl w:val="19FC6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40"/>
  </w:num>
  <w:num w:numId="4">
    <w:abstractNumId w:val="31"/>
  </w:num>
  <w:num w:numId="5">
    <w:abstractNumId w:val="36"/>
  </w:num>
  <w:num w:numId="6">
    <w:abstractNumId w:val="28"/>
  </w:num>
  <w:num w:numId="7">
    <w:abstractNumId w:val="37"/>
  </w:num>
  <w:num w:numId="8">
    <w:abstractNumId w:val="17"/>
  </w:num>
  <w:num w:numId="9">
    <w:abstractNumId w:val="42"/>
  </w:num>
  <w:num w:numId="10">
    <w:abstractNumId w:val="24"/>
  </w:num>
  <w:num w:numId="11">
    <w:abstractNumId w:val="23"/>
  </w:num>
  <w:num w:numId="12">
    <w:abstractNumId w:val="12"/>
  </w:num>
  <w:num w:numId="13">
    <w:abstractNumId w:val="21"/>
  </w:num>
  <w:num w:numId="14">
    <w:abstractNumId w:val="6"/>
  </w:num>
  <w:num w:numId="15">
    <w:abstractNumId w:val="5"/>
  </w:num>
  <w:num w:numId="16">
    <w:abstractNumId w:val="27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0"/>
  </w:num>
  <w:num w:numId="22">
    <w:abstractNumId w:val="13"/>
  </w:num>
  <w:num w:numId="23">
    <w:abstractNumId w:val="4"/>
  </w:num>
  <w:num w:numId="24">
    <w:abstractNumId w:val="41"/>
  </w:num>
  <w:num w:numId="25">
    <w:abstractNumId w:val="15"/>
  </w:num>
  <w:num w:numId="26">
    <w:abstractNumId w:val="29"/>
  </w:num>
  <w:num w:numId="27">
    <w:abstractNumId w:val="19"/>
  </w:num>
  <w:num w:numId="28">
    <w:abstractNumId w:val="22"/>
  </w:num>
  <w:num w:numId="29">
    <w:abstractNumId w:val="32"/>
  </w:num>
  <w:num w:numId="30">
    <w:abstractNumId w:val="7"/>
  </w:num>
  <w:num w:numId="31">
    <w:abstractNumId w:val="11"/>
  </w:num>
  <w:num w:numId="32">
    <w:abstractNumId w:val="3"/>
  </w:num>
  <w:num w:numId="33">
    <w:abstractNumId w:val="9"/>
  </w:num>
  <w:num w:numId="34">
    <w:abstractNumId w:val="10"/>
  </w:num>
  <w:num w:numId="35">
    <w:abstractNumId w:val="34"/>
  </w:num>
  <w:num w:numId="36">
    <w:abstractNumId w:val="39"/>
  </w:num>
  <w:num w:numId="37">
    <w:abstractNumId w:val="25"/>
  </w:num>
  <w:num w:numId="38">
    <w:abstractNumId w:val="30"/>
  </w:num>
  <w:num w:numId="39">
    <w:abstractNumId w:val="18"/>
  </w:num>
  <w:num w:numId="40">
    <w:abstractNumId w:val="8"/>
  </w:num>
  <w:num w:numId="41">
    <w:abstractNumId w:val="33"/>
  </w:num>
  <w:num w:numId="42">
    <w:abstractNumId w:val="26"/>
  </w:num>
  <w:num w:numId="43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10301"/>
    <w:rsid w:val="00010F71"/>
    <w:rsid w:val="00015FBC"/>
    <w:rsid w:val="000169F3"/>
    <w:rsid w:val="0001714A"/>
    <w:rsid w:val="00017F25"/>
    <w:rsid w:val="000204B7"/>
    <w:rsid w:val="00020C20"/>
    <w:rsid w:val="00021158"/>
    <w:rsid w:val="00022BAC"/>
    <w:rsid w:val="00023FC0"/>
    <w:rsid w:val="00024D9B"/>
    <w:rsid w:val="00025154"/>
    <w:rsid w:val="00025835"/>
    <w:rsid w:val="00027129"/>
    <w:rsid w:val="00030746"/>
    <w:rsid w:val="000329C1"/>
    <w:rsid w:val="00033A26"/>
    <w:rsid w:val="00033A89"/>
    <w:rsid w:val="000375B5"/>
    <w:rsid w:val="00037845"/>
    <w:rsid w:val="00037B6F"/>
    <w:rsid w:val="0004005A"/>
    <w:rsid w:val="00041D48"/>
    <w:rsid w:val="000428E9"/>
    <w:rsid w:val="00045D34"/>
    <w:rsid w:val="0005014F"/>
    <w:rsid w:val="0005067F"/>
    <w:rsid w:val="00050739"/>
    <w:rsid w:val="0005144E"/>
    <w:rsid w:val="000568EB"/>
    <w:rsid w:val="0005722B"/>
    <w:rsid w:val="000579FC"/>
    <w:rsid w:val="000625B3"/>
    <w:rsid w:val="00062C97"/>
    <w:rsid w:val="00067BDA"/>
    <w:rsid w:val="000702BF"/>
    <w:rsid w:val="00075CED"/>
    <w:rsid w:val="0008106C"/>
    <w:rsid w:val="00081F8A"/>
    <w:rsid w:val="00081FC7"/>
    <w:rsid w:val="000833E4"/>
    <w:rsid w:val="00084F40"/>
    <w:rsid w:val="000877D7"/>
    <w:rsid w:val="00092EA9"/>
    <w:rsid w:val="000933B7"/>
    <w:rsid w:val="00093E93"/>
    <w:rsid w:val="000945FE"/>
    <w:rsid w:val="0009484B"/>
    <w:rsid w:val="00096B19"/>
    <w:rsid w:val="000A1583"/>
    <w:rsid w:val="000A3D18"/>
    <w:rsid w:val="000A41F3"/>
    <w:rsid w:val="000A7446"/>
    <w:rsid w:val="000B29AD"/>
    <w:rsid w:val="000B3286"/>
    <w:rsid w:val="000B3BFE"/>
    <w:rsid w:val="000B428E"/>
    <w:rsid w:val="000B5ACE"/>
    <w:rsid w:val="000B5C2C"/>
    <w:rsid w:val="000C0CF9"/>
    <w:rsid w:val="000C1C8F"/>
    <w:rsid w:val="000C3320"/>
    <w:rsid w:val="000C4123"/>
    <w:rsid w:val="000C47EB"/>
    <w:rsid w:val="000D1EA1"/>
    <w:rsid w:val="000D276C"/>
    <w:rsid w:val="000D2A2F"/>
    <w:rsid w:val="000D6325"/>
    <w:rsid w:val="000E0383"/>
    <w:rsid w:val="000E075A"/>
    <w:rsid w:val="000E07DF"/>
    <w:rsid w:val="000E1828"/>
    <w:rsid w:val="000E30B4"/>
    <w:rsid w:val="000E4BB7"/>
    <w:rsid w:val="000F132F"/>
    <w:rsid w:val="000F35B3"/>
    <w:rsid w:val="000F3AC3"/>
    <w:rsid w:val="000F4E02"/>
    <w:rsid w:val="000F66C8"/>
    <w:rsid w:val="000F67AB"/>
    <w:rsid w:val="000F772B"/>
    <w:rsid w:val="000F7DA8"/>
    <w:rsid w:val="001021F6"/>
    <w:rsid w:val="001026AF"/>
    <w:rsid w:val="00102C74"/>
    <w:rsid w:val="001048EE"/>
    <w:rsid w:val="00104C87"/>
    <w:rsid w:val="0010763D"/>
    <w:rsid w:val="00114643"/>
    <w:rsid w:val="001147C7"/>
    <w:rsid w:val="00115B5E"/>
    <w:rsid w:val="00115CDE"/>
    <w:rsid w:val="00121E55"/>
    <w:rsid w:val="00122C06"/>
    <w:rsid w:val="0013028E"/>
    <w:rsid w:val="001303C4"/>
    <w:rsid w:val="0013066B"/>
    <w:rsid w:val="00134974"/>
    <w:rsid w:val="00134DD9"/>
    <w:rsid w:val="0013603F"/>
    <w:rsid w:val="001401CF"/>
    <w:rsid w:val="00141589"/>
    <w:rsid w:val="00141B08"/>
    <w:rsid w:val="001504A4"/>
    <w:rsid w:val="00152309"/>
    <w:rsid w:val="00155401"/>
    <w:rsid w:val="00155C1C"/>
    <w:rsid w:val="00155DD8"/>
    <w:rsid w:val="00156492"/>
    <w:rsid w:val="0016085C"/>
    <w:rsid w:val="001629EE"/>
    <w:rsid w:val="00163C7F"/>
    <w:rsid w:val="001658CC"/>
    <w:rsid w:val="001673C2"/>
    <w:rsid w:val="001713E5"/>
    <w:rsid w:val="0017163B"/>
    <w:rsid w:val="0017192D"/>
    <w:rsid w:val="00172E06"/>
    <w:rsid w:val="0017492E"/>
    <w:rsid w:val="00175D03"/>
    <w:rsid w:val="00175D36"/>
    <w:rsid w:val="00177AC6"/>
    <w:rsid w:val="001823DE"/>
    <w:rsid w:val="00183FC7"/>
    <w:rsid w:val="0018451E"/>
    <w:rsid w:val="00184EBE"/>
    <w:rsid w:val="00186E07"/>
    <w:rsid w:val="00190D5C"/>
    <w:rsid w:val="00190D6E"/>
    <w:rsid w:val="00193312"/>
    <w:rsid w:val="00194642"/>
    <w:rsid w:val="00194CDE"/>
    <w:rsid w:val="001A0A87"/>
    <w:rsid w:val="001A17C0"/>
    <w:rsid w:val="001A2F19"/>
    <w:rsid w:val="001A411B"/>
    <w:rsid w:val="001A49EB"/>
    <w:rsid w:val="001A52A7"/>
    <w:rsid w:val="001A5D6B"/>
    <w:rsid w:val="001B01B5"/>
    <w:rsid w:val="001B18A7"/>
    <w:rsid w:val="001B1BB9"/>
    <w:rsid w:val="001B1BDB"/>
    <w:rsid w:val="001B2F6F"/>
    <w:rsid w:val="001B3355"/>
    <w:rsid w:val="001B3701"/>
    <w:rsid w:val="001B57A9"/>
    <w:rsid w:val="001B6B15"/>
    <w:rsid w:val="001C0227"/>
    <w:rsid w:val="001C10D2"/>
    <w:rsid w:val="001C20D7"/>
    <w:rsid w:val="001C39E6"/>
    <w:rsid w:val="001C4145"/>
    <w:rsid w:val="001C4656"/>
    <w:rsid w:val="001C5A7B"/>
    <w:rsid w:val="001C726A"/>
    <w:rsid w:val="001C72FE"/>
    <w:rsid w:val="001D0087"/>
    <w:rsid w:val="001D0289"/>
    <w:rsid w:val="001D08E5"/>
    <w:rsid w:val="001D1EA9"/>
    <w:rsid w:val="001D270B"/>
    <w:rsid w:val="001D2FF3"/>
    <w:rsid w:val="001D3256"/>
    <w:rsid w:val="001D450B"/>
    <w:rsid w:val="001D460C"/>
    <w:rsid w:val="001D5B26"/>
    <w:rsid w:val="001D7027"/>
    <w:rsid w:val="001D7EC9"/>
    <w:rsid w:val="001E003F"/>
    <w:rsid w:val="001E15C4"/>
    <w:rsid w:val="001E50B1"/>
    <w:rsid w:val="001E5208"/>
    <w:rsid w:val="001E7D74"/>
    <w:rsid w:val="001F0163"/>
    <w:rsid w:val="001F038E"/>
    <w:rsid w:val="001F283E"/>
    <w:rsid w:val="001F2C3E"/>
    <w:rsid w:val="001F31E0"/>
    <w:rsid w:val="001F32A0"/>
    <w:rsid w:val="001F58A9"/>
    <w:rsid w:val="001F6C6A"/>
    <w:rsid w:val="001F6D7A"/>
    <w:rsid w:val="002009BE"/>
    <w:rsid w:val="00202099"/>
    <w:rsid w:val="00203772"/>
    <w:rsid w:val="0020773A"/>
    <w:rsid w:val="002110B1"/>
    <w:rsid w:val="00213AEA"/>
    <w:rsid w:val="002155C4"/>
    <w:rsid w:val="0021713E"/>
    <w:rsid w:val="002173B6"/>
    <w:rsid w:val="00222689"/>
    <w:rsid w:val="0022390B"/>
    <w:rsid w:val="0022452C"/>
    <w:rsid w:val="00225205"/>
    <w:rsid w:val="0022719F"/>
    <w:rsid w:val="00227E24"/>
    <w:rsid w:val="00230CF3"/>
    <w:rsid w:val="00230E35"/>
    <w:rsid w:val="00231CAE"/>
    <w:rsid w:val="00232F61"/>
    <w:rsid w:val="00233E75"/>
    <w:rsid w:val="00242185"/>
    <w:rsid w:val="002430BC"/>
    <w:rsid w:val="0024326F"/>
    <w:rsid w:val="00243B6C"/>
    <w:rsid w:val="00243B70"/>
    <w:rsid w:val="00246C43"/>
    <w:rsid w:val="00247EAC"/>
    <w:rsid w:val="002500D7"/>
    <w:rsid w:val="002503F6"/>
    <w:rsid w:val="00250820"/>
    <w:rsid w:val="002512C9"/>
    <w:rsid w:val="002519AB"/>
    <w:rsid w:val="00256618"/>
    <w:rsid w:val="00257406"/>
    <w:rsid w:val="00260CFC"/>
    <w:rsid w:val="00261722"/>
    <w:rsid w:val="00266C21"/>
    <w:rsid w:val="00270309"/>
    <w:rsid w:val="00270975"/>
    <w:rsid w:val="00270BEB"/>
    <w:rsid w:val="00272526"/>
    <w:rsid w:val="002727BB"/>
    <w:rsid w:val="00272CB5"/>
    <w:rsid w:val="002800CE"/>
    <w:rsid w:val="00282777"/>
    <w:rsid w:val="002828D4"/>
    <w:rsid w:val="002841F9"/>
    <w:rsid w:val="00284A71"/>
    <w:rsid w:val="00284A90"/>
    <w:rsid w:val="00287735"/>
    <w:rsid w:val="00290C6F"/>
    <w:rsid w:val="002922C4"/>
    <w:rsid w:val="00292EB3"/>
    <w:rsid w:val="002937C0"/>
    <w:rsid w:val="0029422F"/>
    <w:rsid w:val="002949A4"/>
    <w:rsid w:val="00294BCB"/>
    <w:rsid w:val="00295E1D"/>
    <w:rsid w:val="002973F5"/>
    <w:rsid w:val="002A086E"/>
    <w:rsid w:val="002A0B9E"/>
    <w:rsid w:val="002A3BAA"/>
    <w:rsid w:val="002A6C77"/>
    <w:rsid w:val="002B0698"/>
    <w:rsid w:val="002B0D55"/>
    <w:rsid w:val="002B0EC3"/>
    <w:rsid w:val="002B1769"/>
    <w:rsid w:val="002B18E2"/>
    <w:rsid w:val="002B2F46"/>
    <w:rsid w:val="002B3DBF"/>
    <w:rsid w:val="002C0302"/>
    <w:rsid w:val="002C09BF"/>
    <w:rsid w:val="002C6F96"/>
    <w:rsid w:val="002C6FD7"/>
    <w:rsid w:val="002D1B1B"/>
    <w:rsid w:val="002D1CC1"/>
    <w:rsid w:val="002D3408"/>
    <w:rsid w:val="002D374F"/>
    <w:rsid w:val="002D3E09"/>
    <w:rsid w:val="002E09E4"/>
    <w:rsid w:val="002E10B8"/>
    <w:rsid w:val="002E57C5"/>
    <w:rsid w:val="002F1BE0"/>
    <w:rsid w:val="002F2AB9"/>
    <w:rsid w:val="002F2BB4"/>
    <w:rsid w:val="002F2F9E"/>
    <w:rsid w:val="002F44CA"/>
    <w:rsid w:val="002F6B07"/>
    <w:rsid w:val="00301CE4"/>
    <w:rsid w:val="0030235F"/>
    <w:rsid w:val="003037BE"/>
    <w:rsid w:val="0030392B"/>
    <w:rsid w:val="00304BA6"/>
    <w:rsid w:val="00304D6C"/>
    <w:rsid w:val="003060F7"/>
    <w:rsid w:val="0031194F"/>
    <w:rsid w:val="00311C8C"/>
    <w:rsid w:val="00313ACA"/>
    <w:rsid w:val="003154B0"/>
    <w:rsid w:val="00316AF9"/>
    <w:rsid w:val="00316D41"/>
    <w:rsid w:val="00321B25"/>
    <w:rsid w:val="0032599C"/>
    <w:rsid w:val="0032664F"/>
    <w:rsid w:val="0032673C"/>
    <w:rsid w:val="00330AD9"/>
    <w:rsid w:val="00331177"/>
    <w:rsid w:val="00331D56"/>
    <w:rsid w:val="003336F8"/>
    <w:rsid w:val="00333D55"/>
    <w:rsid w:val="00336ADC"/>
    <w:rsid w:val="00336FB3"/>
    <w:rsid w:val="0033735E"/>
    <w:rsid w:val="003413D2"/>
    <w:rsid w:val="0034278B"/>
    <w:rsid w:val="00343319"/>
    <w:rsid w:val="003443D2"/>
    <w:rsid w:val="00344ADA"/>
    <w:rsid w:val="0034548F"/>
    <w:rsid w:val="00345959"/>
    <w:rsid w:val="0035087A"/>
    <w:rsid w:val="00350F2F"/>
    <w:rsid w:val="00351C2C"/>
    <w:rsid w:val="003529AF"/>
    <w:rsid w:val="00353DAB"/>
    <w:rsid w:val="00355133"/>
    <w:rsid w:val="00360FB1"/>
    <w:rsid w:val="00361DE5"/>
    <w:rsid w:val="00363DD6"/>
    <w:rsid w:val="00365B5C"/>
    <w:rsid w:val="003661D1"/>
    <w:rsid w:val="00366881"/>
    <w:rsid w:val="0037075E"/>
    <w:rsid w:val="00370C0D"/>
    <w:rsid w:val="0037195A"/>
    <w:rsid w:val="003735AE"/>
    <w:rsid w:val="00373F9B"/>
    <w:rsid w:val="00374130"/>
    <w:rsid w:val="003829EB"/>
    <w:rsid w:val="0038357B"/>
    <w:rsid w:val="003850A2"/>
    <w:rsid w:val="00386C9E"/>
    <w:rsid w:val="00387CFF"/>
    <w:rsid w:val="00391610"/>
    <w:rsid w:val="00394BDF"/>
    <w:rsid w:val="003956DA"/>
    <w:rsid w:val="00396ACE"/>
    <w:rsid w:val="003A14CD"/>
    <w:rsid w:val="003A2B33"/>
    <w:rsid w:val="003A410B"/>
    <w:rsid w:val="003A67E7"/>
    <w:rsid w:val="003B0851"/>
    <w:rsid w:val="003B0FF8"/>
    <w:rsid w:val="003B232D"/>
    <w:rsid w:val="003B56D3"/>
    <w:rsid w:val="003B6045"/>
    <w:rsid w:val="003C42B4"/>
    <w:rsid w:val="003C4C1B"/>
    <w:rsid w:val="003C7C28"/>
    <w:rsid w:val="003D050F"/>
    <w:rsid w:val="003D078D"/>
    <w:rsid w:val="003D49FF"/>
    <w:rsid w:val="003D68A2"/>
    <w:rsid w:val="003E1FB5"/>
    <w:rsid w:val="003E2753"/>
    <w:rsid w:val="003E2E39"/>
    <w:rsid w:val="003E65EE"/>
    <w:rsid w:val="003E6FF0"/>
    <w:rsid w:val="003E7B19"/>
    <w:rsid w:val="003F1909"/>
    <w:rsid w:val="003F2168"/>
    <w:rsid w:val="003F3929"/>
    <w:rsid w:val="003F6D9C"/>
    <w:rsid w:val="003F755B"/>
    <w:rsid w:val="003F7FE5"/>
    <w:rsid w:val="004013C6"/>
    <w:rsid w:val="004023F1"/>
    <w:rsid w:val="0040459C"/>
    <w:rsid w:val="00404964"/>
    <w:rsid w:val="00404D42"/>
    <w:rsid w:val="004055B8"/>
    <w:rsid w:val="004055C7"/>
    <w:rsid w:val="0040575A"/>
    <w:rsid w:val="0040585C"/>
    <w:rsid w:val="0040607A"/>
    <w:rsid w:val="0040644E"/>
    <w:rsid w:val="00410048"/>
    <w:rsid w:val="00411C5A"/>
    <w:rsid w:val="004155E0"/>
    <w:rsid w:val="004158F2"/>
    <w:rsid w:val="00415C31"/>
    <w:rsid w:val="004164E6"/>
    <w:rsid w:val="00417892"/>
    <w:rsid w:val="0042238A"/>
    <w:rsid w:val="00424B64"/>
    <w:rsid w:val="00426423"/>
    <w:rsid w:val="00426599"/>
    <w:rsid w:val="00426E68"/>
    <w:rsid w:val="00430056"/>
    <w:rsid w:val="0043155D"/>
    <w:rsid w:val="0043266A"/>
    <w:rsid w:val="00432DB0"/>
    <w:rsid w:val="0043518F"/>
    <w:rsid w:val="00435244"/>
    <w:rsid w:val="00436231"/>
    <w:rsid w:val="00436724"/>
    <w:rsid w:val="0043759C"/>
    <w:rsid w:val="00440015"/>
    <w:rsid w:val="004401DC"/>
    <w:rsid w:val="00441BE1"/>
    <w:rsid w:val="0044228F"/>
    <w:rsid w:val="004427DE"/>
    <w:rsid w:val="004442B3"/>
    <w:rsid w:val="004446F8"/>
    <w:rsid w:val="00446B5E"/>
    <w:rsid w:val="004515BF"/>
    <w:rsid w:val="00453E18"/>
    <w:rsid w:val="00454AFE"/>
    <w:rsid w:val="00454FCF"/>
    <w:rsid w:val="00455DA6"/>
    <w:rsid w:val="004579FB"/>
    <w:rsid w:val="004622F3"/>
    <w:rsid w:val="00462744"/>
    <w:rsid w:val="0046343E"/>
    <w:rsid w:val="00465608"/>
    <w:rsid w:val="00465B12"/>
    <w:rsid w:val="0046698F"/>
    <w:rsid w:val="004678FA"/>
    <w:rsid w:val="00470869"/>
    <w:rsid w:val="00472FEC"/>
    <w:rsid w:val="00473903"/>
    <w:rsid w:val="00473A02"/>
    <w:rsid w:val="0047419B"/>
    <w:rsid w:val="004753B7"/>
    <w:rsid w:val="004760C0"/>
    <w:rsid w:val="00483F1C"/>
    <w:rsid w:val="00485472"/>
    <w:rsid w:val="00485F6B"/>
    <w:rsid w:val="004904F4"/>
    <w:rsid w:val="004907D8"/>
    <w:rsid w:val="004908CA"/>
    <w:rsid w:val="00490CD7"/>
    <w:rsid w:val="004914F8"/>
    <w:rsid w:val="00492E21"/>
    <w:rsid w:val="004951EC"/>
    <w:rsid w:val="004A0909"/>
    <w:rsid w:val="004A1FFA"/>
    <w:rsid w:val="004A202F"/>
    <w:rsid w:val="004A38B6"/>
    <w:rsid w:val="004A5F99"/>
    <w:rsid w:val="004A6BD9"/>
    <w:rsid w:val="004B0C42"/>
    <w:rsid w:val="004B1044"/>
    <w:rsid w:val="004B2E69"/>
    <w:rsid w:val="004B3D6F"/>
    <w:rsid w:val="004B4DB9"/>
    <w:rsid w:val="004B5A07"/>
    <w:rsid w:val="004C01E1"/>
    <w:rsid w:val="004C24D7"/>
    <w:rsid w:val="004C3E66"/>
    <w:rsid w:val="004C502E"/>
    <w:rsid w:val="004C6989"/>
    <w:rsid w:val="004C6D71"/>
    <w:rsid w:val="004D1042"/>
    <w:rsid w:val="004D1E8E"/>
    <w:rsid w:val="004D7A92"/>
    <w:rsid w:val="004E2580"/>
    <w:rsid w:val="004E31E6"/>
    <w:rsid w:val="004E4809"/>
    <w:rsid w:val="004E4C38"/>
    <w:rsid w:val="004F24A0"/>
    <w:rsid w:val="004F267B"/>
    <w:rsid w:val="004F7C0C"/>
    <w:rsid w:val="00501A64"/>
    <w:rsid w:val="00501F91"/>
    <w:rsid w:val="005048B7"/>
    <w:rsid w:val="00505BCA"/>
    <w:rsid w:val="005068D3"/>
    <w:rsid w:val="005075C0"/>
    <w:rsid w:val="00507A9F"/>
    <w:rsid w:val="00510764"/>
    <w:rsid w:val="00510ED2"/>
    <w:rsid w:val="00511A82"/>
    <w:rsid w:val="005147EF"/>
    <w:rsid w:val="005149B9"/>
    <w:rsid w:val="00515817"/>
    <w:rsid w:val="00515DCC"/>
    <w:rsid w:val="00517796"/>
    <w:rsid w:val="0051796C"/>
    <w:rsid w:val="0052006D"/>
    <w:rsid w:val="005206E2"/>
    <w:rsid w:val="00520E43"/>
    <w:rsid w:val="005210E2"/>
    <w:rsid w:val="00521C57"/>
    <w:rsid w:val="0052360B"/>
    <w:rsid w:val="005242D1"/>
    <w:rsid w:val="00525C37"/>
    <w:rsid w:val="00525CFD"/>
    <w:rsid w:val="00526DFE"/>
    <w:rsid w:val="00531A3E"/>
    <w:rsid w:val="00531ED1"/>
    <w:rsid w:val="00534F54"/>
    <w:rsid w:val="0053690D"/>
    <w:rsid w:val="00536A28"/>
    <w:rsid w:val="00537222"/>
    <w:rsid w:val="00537613"/>
    <w:rsid w:val="00540910"/>
    <w:rsid w:val="00541ADA"/>
    <w:rsid w:val="00541C95"/>
    <w:rsid w:val="00543552"/>
    <w:rsid w:val="005445B1"/>
    <w:rsid w:val="00544CE9"/>
    <w:rsid w:val="0054585E"/>
    <w:rsid w:val="00547181"/>
    <w:rsid w:val="00550417"/>
    <w:rsid w:val="00552975"/>
    <w:rsid w:val="005529AF"/>
    <w:rsid w:val="00554F59"/>
    <w:rsid w:val="0055617A"/>
    <w:rsid w:val="00561CEB"/>
    <w:rsid w:val="00563598"/>
    <w:rsid w:val="00564F60"/>
    <w:rsid w:val="00566C93"/>
    <w:rsid w:val="005712FC"/>
    <w:rsid w:val="00573309"/>
    <w:rsid w:val="00574234"/>
    <w:rsid w:val="00576642"/>
    <w:rsid w:val="00581202"/>
    <w:rsid w:val="00582356"/>
    <w:rsid w:val="0058260B"/>
    <w:rsid w:val="00582907"/>
    <w:rsid w:val="0058567D"/>
    <w:rsid w:val="00585AFB"/>
    <w:rsid w:val="0058661A"/>
    <w:rsid w:val="005869A9"/>
    <w:rsid w:val="00592AB2"/>
    <w:rsid w:val="00592D15"/>
    <w:rsid w:val="00592D2B"/>
    <w:rsid w:val="00594565"/>
    <w:rsid w:val="00594762"/>
    <w:rsid w:val="005A0284"/>
    <w:rsid w:val="005A04F4"/>
    <w:rsid w:val="005A1725"/>
    <w:rsid w:val="005A283A"/>
    <w:rsid w:val="005A3CAD"/>
    <w:rsid w:val="005A58C5"/>
    <w:rsid w:val="005B1AC6"/>
    <w:rsid w:val="005B2C4A"/>
    <w:rsid w:val="005B2D77"/>
    <w:rsid w:val="005B3791"/>
    <w:rsid w:val="005B3C34"/>
    <w:rsid w:val="005B715A"/>
    <w:rsid w:val="005C1269"/>
    <w:rsid w:val="005C2DD4"/>
    <w:rsid w:val="005C3DAA"/>
    <w:rsid w:val="005C4E57"/>
    <w:rsid w:val="005C75C4"/>
    <w:rsid w:val="005C76BB"/>
    <w:rsid w:val="005D15AF"/>
    <w:rsid w:val="005D4CC2"/>
    <w:rsid w:val="005D7297"/>
    <w:rsid w:val="005E2968"/>
    <w:rsid w:val="005F115F"/>
    <w:rsid w:val="005F1A5C"/>
    <w:rsid w:val="005F3EF8"/>
    <w:rsid w:val="005F504E"/>
    <w:rsid w:val="005F5CD3"/>
    <w:rsid w:val="005F5D84"/>
    <w:rsid w:val="005F7FE1"/>
    <w:rsid w:val="00600302"/>
    <w:rsid w:val="00607BAA"/>
    <w:rsid w:val="00612082"/>
    <w:rsid w:val="00614071"/>
    <w:rsid w:val="006155D3"/>
    <w:rsid w:val="0061625D"/>
    <w:rsid w:val="00616F50"/>
    <w:rsid w:val="00617C16"/>
    <w:rsid w:val="006213B6"/>
    <w:rsid w:val="00621515"/>
    <w:rsid w:val="00622EB4"/>
    <w:rsid w:val="00624AF2"/>
    <w:rsid w:val="00624DD8"/>
    <w:rsid w:val="00625A4D"/>
    <w:rsid w:val="006266BA"/>
    <w:rsid w:val="0063015A"/>
    <w:rsid w:val="0063134B"/>
    <w:rsid w:val="00631D90"/>
    <w:rsid w:val="00632991"/>
    <w:rsid w:val="00637B3B"/>
    <w:rsid w:val="00637FB3"/>
    <w:rsid w:val="00640C8A"/>
    <w:rsid w:val="00640DC4"/>
    <w:rsid w:val="0064534C"/>
    <w:rsid w:val="0064620E"/>
    <w:rsid w:val="006465CE"/>
    <w:rsid w:val="00647745"/>
    <w:rsid w:val="00650EE1"/>
    <w:rsid w:val="0065179A"/>
    <w:rsid w:val="00652B24"/>
    <w:rsid w:val="00652FC7"/>
    <w:rsid w:val="00654A9B"/>
    <w:rsid w:val="006563E2"/>
    <w:rsid w:val="006565DE"/>
    <w:rsid w:val="00656619"/>
    <w:rsid w:val="006566FF"/>
    <w:rsid w:val="00660101"/>
    <w:rsid w:val="00660851"/>
    <w:rsid w:val="0066184A"/>
    <w:rsid w:val="0066247C"/>
    <w:rsid w:val="006638D8"/>
    <w:rsid w:val="006654A7"/>
    <w:rsid w:val="00665B7C"/>
    <w:rsid w:val="0067095B"/>
    <w:rsid w:val="00671115"/>
    <w:rsid w:val="006711D1"/>
    <w:rsid w:val="0067546F"/>
    <w:rsid w:val="00675CCE"/>
    <w:rsid w:val="00675FD2"/>
    <w:rsid w:val="00680D2E"/>
    <w:rsid w:val="00680FFE"/>
    <w:rsid w:val="00681D19"/>
    <w:rsid w:val="006827C5"/>
    <w:rsid w:val="00682DC3"/>
    <w:rsid w:val="00683A91"/>
    <w:rsid w:val="00685A41"/>
    <w:rsid w:val="00685EE4"/>
    <w:rsid w:val="00686273"/>
    <w:rsid w:val="00690A69"/>
    <w:rsid w:val="00691537"/>
    <w:rsid w:val="00696BB6"/>
    <w:rsid w:val="00697840"/>
    <w:rsid w:val="006A2E6E"/>
    <w:rsid w:val="006A2EA7"/>
    <w:rsid w:val="006A4FC7"/>
    <w:rsid w:val="006B0ABD"/>
    <w:rsid w:val="006B2E3D"/>
    <w:rsid w:val="006B34A3"/>
    <w:rsid w:val="006B5E3F"/>
    <w:rsid w:val="006B633A"/>
    <w:rsid w:val="006C091F"/>
    <w:rsid w:val="006C12CC"/>
    <w:rsid w:val="006C2389"/>
    <w:rsid w:val="006C2B41"/>
    <w:rsid w:val="006C3220"/>
    <w:rsid w:val="006C3A29"/>
    <w:rsid w:val="006C75E4"/>
    <w:rsid w:val="006D068C"/>
    <w:rsid w:val="006D7A18"/>
    <w:rsid w:val="006D7B11"/>
    <w:rsid w:val="006E17AC"/>
    <w:rsid w:val="006E3BA9"/>
    <w:rsid w:val="006E7E02"/>
    <w:rsid w:val="006F1AA3"/>
    <w:rsid w:val="006F3094"/>
    <w:rsid w:val="006F53B8"/>
    <w:rsid w:val="006F68E0"/>
    <w:rsid w:val="006F69DB"/>
    <w:rsid w:val="006F6B92"/>
    <w:rsid w:val="006F7952"/>
    <w:rsid w:val="00701BC1"/>
    <w:rsid w:val="00701FB9"/>
    <w:rsid w:val="00706131"/>
    <w:rsid w:val="00710D97"/>
    <w:rsid w:val="00712632"/>
    <w:rsid w:val="00712C07"/>
    <w:rsid w:val="007136A4"/>
    <w:rsid w:val="00715500"/>
    <w:rsid w:val="00717203"/>
    <w:rsid w:val="00720B20"/>
    <w:rsid w:val="00721661"/>
    <w:rsid w:val="00721B65"/>
    <w:rsid w:val="00721E29"/>
    <w:rsid w:val="00722A5E"/>
    <w:rsid w:val="00723A57"/>
    <w:rsid w:val="00726597"/>
    <w:rsid w:val="007265B4"/>
    <w:rsid w:val="00727760"/>
    <w:rsid w:val="00727E07"/>
    <w:rsid w:val="00731DD9"/>
    <w:rsid w:val="00734A71"/>
    <w:rsid w:val="007362C8"/>
    <w:rsid w:val="007430A6"/>
    <w:rsid w:val="007436B3"/>
    <w:rsid w:val="00744E0F"/>
    <w:rsid w:val="00745018"/>
    <w:rsid w:val="00746D3A"/>
    <w:rsid w:val="00746DB2"/>
    <w:rsid w:val="00746F2C"/>
    <w:rsid w:val="00746FB0"/>
    <w:rsid w:val="0074791C"/>
    <w:rsid w:val="00751680"/>
    <w:rsid w:val="00752484"/>
    <w:rsid w:val="00752BCF"/>
    <w:rsid w:val="007551FD"/>
    <w:rsid w:val="00765125"/>
    <w:rsid w:val="007653B0"/>
    <w:rsid w:val="00765C1A"/>
    <w:rsid w:val="00766087"/>
    <w:rsid w:val="007679CE"/>
    <w:rsid w:val="00770266"/>
    <w:rsid w:val="00770504"/>
    <w:rsid w:val="00770B9B"/>
    <w:rsid w:val="007710DA"/>
    <w:rsid w:val="00771C39"/>
    <w:rsid w:val="00771C64"/>
    <w:rsid w:val="00771EA8"/>
    <w:rsid w:val="007728A3"/>
    <w:rsid w:val="00774FEF"/>
    <w:rsid w:val="00775D5F"/>
    <w:rsid w:val="00776990"/>
    <w:rsid w:val="00780F89"/>
    <w:rsid w:val="00782B60"/>
    <w:rsid w:val="00784635"/>
    <w:rsid w:val="007866CD"/>
    <w:rsid w:val="00786819"/>
    <w:rsid w:val="00790CE7"/>
    <w:rsid w:val="007925AF"/>
    <w:rsid w:val="00792F94"/>
    <w:rsid w:val="007A3F6C"/>
    <w:rsid w:val="007A4298"/>
    <w:rsid w:val="007A60D4"/>
    <w:rsid w:val="007A6331"/>
    <w:rsid w:val="007A6EB0"/>
    <w:rsid w:val="007B052D"/>
    <w:rsid w:val="007B0C60"/>
    <w:rsid w:val="007B0EE5"/>
    <w:rsid w:val="007B2172"/>
    <w:rsid w:val="007B2496"/>
    <w:rsid w:val="007B2CB3"/>
    <w:rsid w:val="007B3ACF"/>
    <w:rsid w:val="007B70A0"/>
    <w:rsid w:val="007C22C0"/>
    <w:rsid w:val="007C4DF6"/>
    <w:rsid w:val="007D01B9"/>
    <w:rsid w:val="007D0E01"/>
    <w:rsid w:val="007D25FB"/>
    <w:rsid w:val="007D4250"/>
    <w:rsid w:val="007D4FA8"/>
    <w:rsid w:val="007D7B8E"/>
    <w:rsid w:val="007E0755"/>
    <w:rsid w:val="007E57F0"/>
    <w:rsid w:val="007E634F"/>
    <w:rsid w:val="007F0996"/>
    <w:rsid w:val="007F735C"/>
    <w:rsid w:val="008000FC"/>
    <w:rsid w:val="0080065B"/>
    <w:rsid w:val="0080167F"/>
    <w:rsid w:val="008040C6"/>
    <w:rsid w:val="00805F5D"/>
    <w:rsid w:val="00806604"/>
    <w:rsid w:val="00806C0A"/>
    <w:rsid w:val="00807BC9"/>
    <w:rsid w:val="008115CC"/>
    <w:rsid w:val="008162F4"/>
    <w:rsid w:val="00816A3A"/>
    <w:rsid w:val="00820EDF"/>
    <w:rsid w:val="0082164F"/>
    <w:rsid w:val="008247D9"/>
    <w:rsid w:val="00827997"/>
    <w:rsid w:val="00830524"/>
    <w:rsid w:val="00830693"/>
    <w:rsid w:val="00830B57"/>
    <w:rsid w:val="00831B9C"/>
    <w:rsid w:val="00836300"/>
    <w:rsid w:val="00840CF5"/>
    <w:rsid w:val="008438B6"/>
    <w:rsid w:val="008465C4"/>
    <w:rsid w:val="008476A0"/>
    <w:rsid w:val="008505F8"/>
    <w:rsid w:val="00854A88"/>
    <w:rsid w:val="00855529"/>
    <w:rsid w:val="008576B4"/>
    <w:rsid w:val="00861649"/>
    <w:rsid w:val="00864D93"/>
    <w:rsid w:val="00864EE2"/>
    <w:rsid w:val="00865460"/>
    <w:rsid w:val="0086546A"/>
    <w:rsid w:val="008657AD"/>
    <w:rsid w:val="00867919"/>
    <w:rsid w:val="008679BE"/>
    <w:rsid w:val="00870792"/>
    <w:rsid w:val="008707EF"/>
    <w:rsid w:val="00871134"/>
    <w:rsid w:val="00871716"/>
    <w:rsid w:val="008718ED"/>
    <w:rsid w:val="0087210F"/>
    <w:rsid w:val="00873676"/>
    <w:rsid w:val="0087470A"/>
    <w:rsid w:val="00874B3B"/>
    <w:rsid w:val="008802F3"/>
    <w:rsid w:val="0088226F"/>
    <w:rsid w:val="00885267"/>
    <w:rsid w:val="00885DCD"/>
    <w:rsid w:val="0088686C"/>
    <w:rsid w:val="00892D06"/>
    <w:rsid w:val="00896051"/>
    <w:rsid w:val="00896E9F"/>
    <w:rsid w:val="00897092"/>
    <w:rsid w:val="008A3736"/>
    <w:rsid w:val="008A447F"/>
    <w:rsid w:val="008A5F34"/>
    <w:rsid w:val="008B1A5B"/>
    <w:rsid w:val="008B1ED5"/>
    <w:rsid w:val="008B26AD"/>
    <w:rsid w:val="008B347F"/>
    <w:rsid w:val="008B3560"/>
    <w:rsid w:val="008B3FB9"/>
    <w:rsid w:val="008B4A9C"/>
    <w:rsid w:val="008C067D"/>
    <w:rsid w:val="008C0DFD"/>
    <w:rsid w:val="008C15F6"/>
    <w:rsid w:val="008C18B2"/>
    <w:rsid w:val="008C679A"/>
    <w:rsid w:val="008D09D1"/>
    <w:rsid w:val="008D220D"/>
    <w:rsid w:val="008D3B7C"/>
    <w:rsid w:val="008D7126"/>
    <w:rsid w:val="008D77C0"/>
    <w:rsid w:val="008E05CF"/>
    <w:rsid w:val="008E134B"/>
    <w:rsid w:val="008E14E2"/>
    <w:rsid w:val="008E2ECC"/>
    <w:rsid w:val="008E35EE"/>
    <w:rsid w:val="008E3A1C"/>
    <w:rsid w:val="008F0536"/>
    <w:rsid w:val="008F583F"/>
    <w:rsid w:val="008F70FD"/>
    <w:rsid w:val="009005AE"/>
    <w:rsid w:val="00901326"/>
    <w:rsid w:val="009017ED"/>
    <w:rsid w:val="00901C3B"/>
    <w:rsid w:val="00904A38"/>
    <w:rsid w:val="00904DE8"/>
    <w:rsid w:val="009061CC"/>
    <w:rsid w:val="00910F9D"/>
    <w:rsid w:val="009117D4"/>
    <w:rsid w:val="00912568"/>
    <w:rsid w:val="00912C17"/>
    <w:rsid w:val="00912D2D"/>
    <w:rsid w:val="009149AF"/>
    <w:rsid w:val="00917042"/>
    <w:rsid w:val="009173C7"/>
    <w:rsid w:val="00917B9A"/>
    <w:rsid w:val="00921929"/>
    <w:rsid w:val="009236D6"/>
    <w:rsid w:val="00924422"/>
    <w:rsid w:val="00924FE5"/>
    <w:rsid w:val="00925B7B"/>
    <w:rsid w:val="00925C91"/>
    <w:rsid w:val="009263DD"/>
    <w:rsid w:val="009271C0"/>
    <w:rsid w:val="0092775D"/>
    <w:rsid w:val="0093391F"/>
    <w:rsid w:val="0094003F"/>
    <w:rsid w:val="009407B0"/>
    <w:rsid w:val="009408CB"/>
    <w:rsid w:val="00946067"/>
    <w:rsid w:val="00946211"/>
    <w:rsid w:val="00947CB1"/>
    <w:rsid w:val="009510C0"/>
    <w:rsid w:val="00952306"/>
    <w:rsid w:val="009524F6"/>
    <w:rsid w:val="0095388F"/>
    <w:rsid w:val="00954E33"/>
    <w:rsid w:val="009622A1"/>
    <w:rsid w:val="00962575"/>
    <w:rsid w:val="00964442"/>
    <w:rsid w:val="00965645"/>
    <w:rsid w:val="0096737B"/>
    <w:rsid w:val="00970541"/>
    <w:rsid w:val="00971235"/>
    <w:rsid w:val="009735E4"/>
    <w:rsid w:val="00975188"/>
    <w:rsid w:val="00975DF0"/>
    <w:rsid w:val="00981962"/>
    <w:rsid w:val="00982504"/>
    <w:rsid w:val="00984F81"/>
    <w:rsid w:val="00990CE0"/>
    <w:rsid w:val="00995282"/>
    <w:rsid w:val="009954E8"/>
    <w:rsid w:val="009968FC"/>
    <w:rsid w:val="009A03CB"/>
    <w:rsid w:val="009A100B"/>
    <w:rsid w:val="009A1D03"/>
    <w:rsid w:val="009A2BEA"/>
    <w:rsid w:val="009A3186"/>
    <w:rsid w:val="009A354E"/>
    <w:rsid w:val="009A7A3D"/>
    <w:rsid w:val="009B0CCD"/>
    <w:rsid w:val="009B19D6"/>
    <w:rsid w:val="009B1E6F"/>
    <w:rsid w:val="009B302A"/>
    <w:rsid w:val="009B3418"/>
    <w:rsid w:val="009B3C29"/>
    <w:rsid w:val="009B48B3"/>
    <w:rsid w:val="009B4AE4"/>
    <w:rsid w:val="009B4C57"/>
    <w:rsid w:val="009B4EC1"/>
    <w:rsid w:val="009B4FA1"/>
    <w:rsid w:val="009B5537"/>
    <w:rsid w:val="009B5A75"/>
    <w:rsid w:val="009C06BB"/>
    <w:rsid w:val="009C080D"/>
    <w:rsid w:val="009C0858"/>
    <w:rsid w:val="009C1633"/>
    <w:rsid w:val="009C21D1"/>
    <w:rsid w:val="009C2CC7"/>
    <w:rsid w:val="009C31C6"/>
    <w:rsid w:val="009C3D8F"/>
    <w:rsid w:val="009C3EB9"/>
    <w:rsid w:val="009C3F8F"/>
    <w:rsid w:val="009C41B7"/>
    <w:rsid w:val="009C449D"/>
    <w:rsid w:val="009C5EB4"/>
    <w:rsid w:val="009D11B6"/>
    <w:rsid w:val="009D138F"/>
    <w:rsid w:val="009D2619"/>
    <w:rsid w:val="009D4128"/>
    <w:rsid w:val="009D46F1"/>
    <w:rsid w:val="009D5431"/>
    <w:rsid w:val="009D5504"/>
    <w:rsid w:val="009E03E5"/>
    <w:rsid w:val="009E056A"/>
    <w:rsid w:val="009E0838"/>
    <w:rsid w:val="009E1CD1"/>
    <w:rsid w:val="009E31E0"/>
    <w:rsid w:val="009E3CC5"/>
    <w:rsid w:val="009E59FA"/>
    <w:rsid w:val="009E5B7D"/>
    <w:rsid w:val="009E6BB0"/>
    <w:rsid w:val="009F19FF"/>
    <w:rsid w:val="009F20BE"/>
    <w:rsid w:val="009F6E48"/>
    <w:rsid w:val="00A0139D"/>
    <w:rsid w:val="00A03918"/>
    <w:rsid w:val="00A05604"/>
    <w:rsid w:val="00A05735"/>
    <w:rsid w:val="00A05D4A"/>
    <w:rsid w:val="00A05FAF"/>
    <w:rsid w:val="00A126B2"/>
    <w:rsid w:val="00A14C8A"/>
    <w:rsid w:val="00A16B0C"/>
    <w:rsid w:val="00A21043"/>
    <w:rsid w:val="00A3242C"/>
    <w:rsid w:val="00A329EF"/>
    <w:rsid w:val="00A34DAD"/>
    <w:rsid w:val="00A35CDC"/>
    <w:rsid w:val="00A36370"/>
    <w:rsid w:val="00A379E8"/>
    <w:rsid w:val="00A37F84"/>
    <w:rsid w:val="00A40F65"/>
    <w:rsid w:val="00A4143A"/>
    <w:rsid w:val="00A4288E"/>
    <w:rsid w:val="00A43F21"/>
    <w:rsid w:val="00A44366"/>
    <w:rsid w:val="00A45196"/>
    <w:rsid w:val="00A45530"/>
    <w:rsid w:val="00A5076C"/>
    <w:rsid w:val="00A50FC7"/>
    <w:rsid w:val="00A51DAD"/>
    <w:rsid w:val="00A52043"/>
    <w:rsid w:val="00A61315"/>
    <w:rsid w:val="00A62694"/>
    <w:rsid w:val="00A637DA"/>
    <w:rsid w:val="00A64A1E"/>
    <w:rsid w:val="00A64AAA"/>
    <w:rsid w:val="00A65380"/>
    <w:rsid w:val="00A65920"/>
    <w:rsid w:val="00A668DA"/>
    <w:rsid w:val="00A70660"/>
    <w:rsid w:val="00A732E2"/>
    <w:rsid w:val="00A76721"/>
    <w:rsid w:val="00A80E6B"/>
    <w:rsid w:val="00A82113"/>
    <w:rsid w:val="00A85190"/>
    <w:rsid w:val="00A86738"/>
    <w:rsid w:val="00A86B12"/>
    <w:rsid w:val="00A87E28"/>
    <w:rsid w:val="00A92F53"/>
    <w:rsid w:val="00A93560"/>
    <w:rsid w:val="00A943F9"/>
    <w:rsid w:val="00A95389"/>
    <w:rsid w:val="00A966CC"/>
    <w:rsid w:val="00A979BD"/>
    <w:rsid w:val="00AA09B5"/>
    <w:rsid w:val="00AA226E"/>
    <w:rsid w:val="00AA45CC"/>
    <w:rsid w:val="00AA4F6B"/>
    <w:rsid w:val="00AA6ABC"/>
    <w:rsid w:val="00AA754D"/>
    <w:rsid w:val="00AB0608"/>
    <w:rsid w:val="00AB47FB"/>
    <w:rsid w:val="00AB6042"/>
    <w:rsid w:val="00AC0D5F"/>
    <w:rsid w:val="00AC48CA"/>
    <w:rsid w:val="00AC4902"/>
    <w:rsid w:val="00AD0D52"/>
    <w:rsid w:val="00AD112F"/>
    <w:rsid w:val="00AD2B39"/>
    <w:rsid w:val="00AD3336"/>
    <w:rsid w:val="00AD6B4B"/>
    <w:rsid w:val="00AD70D3"/>
    <w:rsid w:val="00AE064B"/>
    <w:rsid w:val="00AE154A"/>
    <w:rsid w:val="00AE4B19"/>
    <w:rsid w:val="00AE619F"/>
    <w:rsid w:val="00AE7250"/>
    <w:rsid w:val="00AF17F4"/>
    <w:rsid w:val="00AF21A1"/>
    <w:rsid w:val="00AF2E5E"/>
    <w:rsid w:val="00B020D0"/>
    <w:rsid w:val="00B02275"/>
    <w:rsid w:val="00B02584"/>
    <w:rsid w:val="00B0345D"/>
    <w:rsid w:val="00B068F1"/>
    <w:rsid w:val="00B06C5C"/>
    <w:rsid w:val="00B10E7D"/>
    <w:rsid w:val="00B114BE"/>
    <w:rsid w:val="00B12221"/>
    <w:rsid w:val="00B1241C"/>
    <w:rsid w:val="00B164BA"/>
    <w:rsid w:val="00B172F2"/>
    <w:rsid w:val="00B179A2"/>
    <w:rsid w:val="00B17C5B"/>
    <w:rsid w:val="00B2505C"/>
    <w:rsid w:val="00B251B0"/>
    <w:rsid w:val="00B2569C"/>
    <w:rsid w:val="00B256D2"/>
    <w:rsid w:val="00B261A8"/>
    <w:rsid w:val="00B30685"/>
    <w:rsid w:val="00B3582A"/>
    <w:rsid w:val="00B37517"/>
    <w:rsid w:val="00B4093E"/>
    <w:rsid w:val="00B41282"/>
    <w:rsid w:val="00B41F72"/>
    <w:rsid w:val="00B46476"/>
    <w:rsid w:val="00B47E8C"/>
    <w:rsid w:val="00B47ECA"/>
    <w:rsid w:val="00B53930"/>
    <w:rsid w:val="00B53BA6"/>
    <w:rsid w:val="00B5475C"/>
    <w:rsid w:val="00B55AC1"/>
    <w:rsid w:val="00B56D1C"/>
    <w:rsid w:val="00B571FA"/>
    <w:rsid w:val="00B6312C"/>
    <w:rsid w:val="00B64AC5"/>
    <w:rsid w:val="00B65C2E"/>
    <w:rsid w:val="00B7032B"/>
    <w:rsid w:val="00B70E8F"/>
    <w:rsid w:val="00B716BD"/>
    <w:rsid w:val="00B71F1F"/>
    <w:rsid w:val="00B73208"/>
    <w:rsid w:val="00B73262"/>
    <w:rsid w:val="00B74B23"/>
    <w:rsid w:val="00B75F3A"/>
    <w:rsid w:val="00B76CF7"/>
    <w:rsid w:val="00B800FE"/>
    <w:rsid w:val="00B81799"/>
    <w:rsid w:val="00B84E45"/>
    <w:rsid w:val="00B91EEF"/>
    <w:rsid w:val="00B92B58"/>
    <w:rsid w:val="00B9477F"/>
    <w:rsid w:val="00BA06FE"/>
    <w:rsid w:val="00BA07DB"/>
    <w:rsid w:val="00BA13F4"/>
    <w:rsid w:val="00BA1433"/>
    <w:rsid w:val="00BA39D0"/>
    <w:rsid w:val="00BA4063"/>
    <w:rsid w:val="00BA5823"/>
    <w:rsid w:val="00BA631F"/>
    <w:rsid w:val="00BA6FEC"/>
    <w:rsid w:val="00BA7FAD"/>
    <w:rsid w:val="00BB2F20"/>
    <w:rsid w:val="00BB485D"/>
    <w:rsid w:val="00BB59A3"/>
    <w:rsid w:val="00BB5F17"/>
    <w:rsid w:val="00BB6DF9"/>
    <w:rsid w:val="00BB7884"/>
    <w:rsid w:val="00BC474B"/>
    <w:rsid w:val="00BC5075"/>
    <w:rsid w:val="00BC5080"/>
    <w:rsid w:val="00BC579F"/>
    <w:rsid w:val="00BD7072"/>
    <w:rsid w:val="00BE57AF"/>
    <w:rsid w:val="00BE698C"/>
    <w:rsid w:val="00BE7E00"/>
    <w:rsid w:val="00BF2F71"/>
    <w:rsid w:val="00BF393E"/>
    <w:rsid w:val="00BF3ED7"/>
    <w:rsid w:val="00C0066E"/>
    <w:rsid w:val="00C02A43"/>
    <w:rsid w:val="00C030CF"/>
    <w:rsid w:val="00C0421E"/>
    <w:rsid w:val="00C047DA"/>
    <w:rsid w:val="00C068AE"/>
    <w:rsid w:val="00C07311"/>
    <w:rsid w:val="00C129EC"/>
    <w:rsid w:val="00C12BAC"/>
    <w:rsid w:val="00C14A79"/>
    <w:rsid w:val="00C16BB9"/>
    <w:rsid w:val="00C214BA"/>
    <w:rsid w:val="00C242F4"/>
    <w:rsid w:val="00C24A86"/>
    <w:rsid w:val="00C25852"/>
    <w:rsid w:val="00C25C63"/>
    <w:rsid w:val="00C27BFF"/>
    <w:rsid w:val="00C375B8"/>
    <w:rsid w:val="00C4204B"/>
    <w:rsid w:val="00C4357E"/>
    <w:rsid w:val="00C45B28"/>
    <w:rsid w:val="00C45D77"/>
    <w:rsid w:val="00C47024"/>
    <w:rsid w:val="00C50094"/>
    <w:rsid w:val="00C50109"/>
    <w:rsid w:val="00C50BA1"/>
    <w:rsid w:val="00C51F28"/>
    <w:rsid w:val="00C53452"/>
    <w:rsid w:val="00C541C9"/>
    <w:rsid w:val="00C555C0"/>
    <w:rsid w:val="00C570F6"/>
    <w:rsid w:val="00C60BF1"/>
    <w:rsid w:val="00C625DD"/>
    <w:rsid w:val="00C63D16"/>
    <w:rsid w:val="00C65D05"/>
    <w:rsid w:val="00C66D89"/>
    <w:rsid w:val="00C67986"/>
    <w:rsid w:val="00C704C0"/>
    <w:rsid w:val="00C7078E"/>
    <w:rsid w:val="00C70FF4"/>
    <w:rsid w:val="00C720E6"/>
    <w:rsid w:val="00C726BD"/>
    <w:rsid w:val="00C73C68"/>
    <w:rsid w:val="00C74C7D"/>
    <w:rsid w:val="00C75006"/>
    <w:rsid w:val="00C76313"/>
    <w:rsid w:val="00C773A2"/>
    <w:rsid w:val="00C80DD5"/>
    <w:rsid w:val="00C8160A"/>
    <w:rsid w:val="00C831ED"/>
    <w:rsid w:val="00C83530"/>
    <w:rsid w:val="00C83D5B"/>
    <w:rsid w:val="00C85FBF"/>
    <w:rsid w:val="00C87208"/>
    <w:rsid w:val="00C87B58"/>
    <w:rsid w:val="00C9045F"/>
    <w:rsid w:val="00C910E9"/>
    <w:rsid w:val="00C9422E"/>
    <w:rsid w:val="00C945D1"/>
    <w:rsid w:val="00C94A46"/>
    <w:rsid w:val="00C97CA8"/>
    <w:rsid w:val="00CA07A2"/>
    <w:rsid w:val="00CA0CFE"/>
    <w:rsid w:val="00CA0D23"/>
    <w:rsid w:val="00CA0E56"/>
    <w:rsid w:val="00CA238A"/>
    <w:rsid w:val="00CA278A"/>
    <w:rsid w:val="00CA407E"/>
    <w:rsid w:val="00CA4A41"/>
    <w:rsid w:val="00CA594C"/>
    <w:rsid w:val="00CB0F04"/>
    <w:rsid w:val="00CB4116"/>
    <w:rsid w:val="00CB569B"/>
    <w:rsid w:val="00CD18D5"/>
    <w:rsid w:val="00CD19BF"/>
    <w:rsid w:val="00CD326B"/>
    <w:rsid w:val="00CD3954"/>
    <w:rsid w:val="00CD3F9E"/>
    <w:rsid w:val="00CD5EB3"/>
    <w:rsid w:val="00CD65E8"/>
    <w:rsid w:val="00CE0092"/>
    <w:rsid w:val="00CE0707"/>
    <w:rsid w:val="00CE6C7F"/>
    <w:rsid w:val="00CF0107"/>
    <w:rsid w:val="00CF1957"/>
    <w:rsid w:val="00CF61C8"/>
    <w:rsid w:val="00CF6664"/>
    <w:rsid w:val="00D014DF"/>
    <w:rsid w:val="00D0270E"/>
    <w:rsid w:val="00D04A1D"/>
    <w:rsid w:val="00D06238"/>
    <w:rsid w:val="00D0675B"/>
    <w:rsid w:val="00D10DDD"/>
    <w:rsid w:val="00D13C93"/>
    <w:rsid w:val="00D142C7"/>
    <w:rsid w:val="00D16071"/>
    <w:rsid w:val="00D2099C"/>
    <w:rsid w:val="00D210AB"/>
    <w:rsid w:val="00D213E4"/>
    <w:rsid w:val="00D228BD"/>
    <w:rsid w:val="00D23444"/>
    <w:rsid w:val="00D2389C"/>
    <w:rsid w:val="00D2478B"/>
    <w:rsid w:val="00D2569F"/>
    <w:rsid w:val="00D25CE5"/>
    <w:rsid w:val="00D2658D"/>
    <w:rsid w:val="00D26D2A"/>
    <w:rsid w:val="00D26DB9"/>
    <w:rsid w:val="00D315F7"/>
    <w:rsid w:val="00D32BF3"/>
    <w:rsid w:val="00D32CA3"/>
    <w:rsid w:val="00D3382D"/>
    <w:rsid w:val="00D36410"/>
    <w:rsid w:val="00D42056"/>
    <w:rsid w:val="00D43747"/>
    <w:rsid w:val="00D5089E"/>
    <w:rsid w:val="00D52E34"/>
    <w:rsid w:val="00D54B4D"/>
    <w:rsid w:val="00D56242"/>
    <w:rsid w:val="00D6059E"/>
    <w:rsid w:val="00D64BB4"/>
    <w:rsid w:val="00D66B20"/>
    <w:rsid w:val="00D710B9"/>
    <w:rsid w:val="00D71405"/>
    <w:rsid w:val="00D7421C"/>
    <w:rsid w:val="00D74E82"/>
    <w:rsid w:val="00D76879"/>
    <w:rsid w:val="00D76B24"/>
    <w:rsid w:val="00D81B14"/>
    <w:rsid w:val="00D81D4E"/>
    <w:rsid w:val="00D81EC6"/>
    <w:rsid w:val="00D8412C"/>
    <w:rsid w:val="00D87B52"/>
    <w:rsid w:val="00D87C2C"/>
    <w:rsid w:val="00D90313"/>
    <w:rsid w:val="00D92153"/>
    <w:rsid w:val="00D92652"/>
    <w:rsid w:val="00D931BB"/>
    <w:rsid w:val="00D93DB1"/>
    <w:rsid w:val="00DA1D8F"/>
    <w:rsid w:val="00DA2969"/>
    <w:rsid w:val="00DA299E"/>
    <w:rsid w:val="00DA4FE8"/>
    <w:rsid w:val="00DA740C"/>
    <w:rsid w:val="00DB0D42"/>
    <w:rsid w:val="00DB183F"/>
    <w:rsid w:val="00DB1DC4"/>
    <w:rsid w:val="00DB277E"/>
    <w:rsid w:val="00DB35B6"/>
    <w:rsid w:val="00DB3FA8"/>
    <w:rsid w:val="00DB41DA"/>
    <w:rsid w:val="00DB58B5"/>
    <w:rsid w:val="00DC0C39"/>
    <w:rsid w:val="00DC19B9"/>
    <w:rsid w:val="00DC2A0F"/>
    <w:rsid w:val="00DC2F52"/>
    <w:rsid w:val="00DC3123"/>
    <w:rsid w:val="00DC56DF"/>
    <w:rsid w:val="00DC5D9E"/>
    <w:rsid w:val="00DC7406"/>
    <w:rsid w:val="00DD0342"/>
    <w:rsid w:val="00DD037D"/>
    <w:rsid w:val="00DD2215"/>
    <w:rsid w:val="00DD2491"/>
    <w:rsid w:val="00DD32AD"/>
    <w:rsid w:val="00DD4A49"/>
    <w:rsid w:val="00DD4CA6"/>
    <w:rsid w:val="00DD54E5"/>
    <w:rsid w:val="00DD582A"/>
    <w:rsid w:val="00DD6ECE"/>
    <w:rsid w:val="00DD72D5"/>
    <w:rsid w:val="00DD7547"/>
    <w:rsid w:val="00DE03EF"/>
    <w:rsid w:val="00DE1320"/>
    <w:rsid w:val="00DE16F3"/>
    <w:rsid w:val="00DE3413"/>
    <w:rsid w:val="00DE4647"/>
    <w:rsid w:val="00DE6959"/>
    <w:rsid w:val="00DF0CA0"/>
    <w:rsid w:val="00DF0EC2"/>
    <w:rsid w:val="00DF46E9"/>
    <w:rsid w:val="00DF5235"/>
    <w:rsid w:val="00E0019D"/>
    <w:rsid w:val="00E005E7"/>
    <w:rsid w:val="00E0167A"/>
    <w:rsid w:val="00E017B5"/>
    <w:rsid w:val="00E04D61"/>
    <w:rsid w:val="00E1036C"/>
    <w:rsid w:val="00E12845"/>
    <w:rsid w:val="00E130B6"/>
    <w:rsid w:val="00E138B2"/>
    <w:rsid w:val="00E1638E"/>
    <w:rsid w:val="00E16D17"/>
    <w:rsid w:val="00E16FB1"/>
    <w:rsid w:val="00E17B24"/>
    <w:rsid w:val="00E20717"/>
    <w:rsid w:val="00E207A9"/>
    <w:rsid w:val="00E22965"/>
    <w:rsid w:val="00E243B7"/>
    <w:rsid w:val="00E2628F"/>
    <w:rsid w:val="00E26EE0"/>
    <w:rsid w:val="00E30645"/>
    <w:rsid w:val="00E31B0A"/>
    <w:rsid w:val="00E31C44"/>
    <w:rsid w:val="00E336E0"/>
    <w:rsid w:val="00E34307"/>
    <w:rsid w:val="00E37F65"/>
    <w:rsid w:val="00E41961"/>
    <w:rsid w:val="00E44AE4"/>
    <w:rsid w:val="00E44C91"/>
    <w:rsid w:val="00E45149"/>
    <w:rsid w:val="00E45792"/>
    <w:rsid w:val="00E457EB"/>
    <w:rsid w:val="00E46E2D"/>
    <w:rsid w:val="00E47316"/>
    <w:rsid w:val="00E475EF"/>
    <w:rsid w:val="00E5262B"/>
    <w:rsid w:val="00E5307F"/>
    <w:rsid w:val="00E533EA"/>
    <w:rsid w:val="00E534EF"/>
    <w:rsid w:val="00E5615F"/>
    <w:rsid w:val="00E570A4"/>
    <w:rsid w:val="00E57C9E"/>
    <w:rsid w:val="00E61F3A"/>
    <w:rsid w:val="00E63D84"/>
    <w:rsid w:val="00E647DF"/>
    <w:rsid w:val="00E65A64"/>
    <w:rsid w:val="00E70C04"/>
    <w:rsid w:val="00E775B7"/>
    <w:rsid w:val="00E77D85"/>
    <w:rsid w:val="00E80641"/>
    <w:rsid w:val="00E81E2D"/>
    <w:rsid w:val="00E81ECF"/>
    <w:rsid w:val="00E8245D"/>
    <w:rsid w:val="00E84FB8"/>
    <w:rsid w:val="00E866A4"/>
    <w:rsid w:val="00E86F33"/>
    <w:rsid w:val="00E87C77"/>
    <w:rsid w:val="00E9081B"/>
    <w:rsid w:val="00E90B02"/>
    <w:rsid w:val="00E92175"/>
    <w:rsid w:val="00E92655"/>
    <w:rsid w:val="00E93349"/>
    <w:rsid w:val="00E939C9"/>
    <w:rsid w:val="00E93DB8"/>
    <w:rsid w:val="00E96B2E"/>
    <w:rsid w:val="00E978A0"/>
    <w:rsid w:val="00EA629B"/>
    <w:rsid w:val="00EB0251"/>
    <w:rsid w:val="00EB0E41"/>
    <w:rsid w:val="00EB2AB5"/>
    <w:rsid w:val="00EB3201"/>
    <w:rsid w:val="00EB7246"/>
    <w:rsid w:val="00EB78FD"/>
    <w:rsid w:val="00EC369D"/>
    <w:rsid w:val="00EC4D11"/>
    <w:rsid w:val="00EC615C"/>
    <w:rsid w:val="00EC62DD"/>
    <w:rsid w:val="00EC79F6"/>
    <w:rsid w:val="00ED060C"/>
    <w:rsid w:val="00ED14FA"/>
    <w:rsid w:val="00ED2F9B"/>
    <w:rsid w:val="00ED3B0F"/>
    <w:rsid w:val="00EE00D6"/>
    <w:rsid w:val="00EE21E5"/>
    <w:rsid w:val="00EE28BC"/>
    <w:rsid w:val="00EE2EDE"/>
    <w:rsid w:val="00EE4A15"/>
    <w:rsid w:val="00EE5E93"/>
    <w:rsid w:val="00EE6CF4"/>
    <w:rsid w:val="00EE708C"/>
    <w:rsid w:val="00EE7699"/>
    <w:rsid w:val="00EE7C61"/>
    <w:rsid w:val="00EE7EBE"/>
    <w:rsid w:val="00EE7F31"/>
    <w:rsid w:val="00EE7FBA"/>
    <w:rsid w:val="00EF0EC2"/>
    <w:rsid w:val="00EF1541"/>
    <w:rsid w:val="00EF2035"/>
    <w:rsid w:val="00EF61ED"/>
    <w:rsid w:val="00EF64FF"/>
    <w:rsid w:val="00EF6A95"/>
    <w:rsid w:val="00F000C7"/>
    <w:rsid w:val="00F00393"/>
    <w:rsid w:val="00F03796"/>
    <w:rsid w:val="00F05F5F"/>
    <w:rsid w:val="00F102D9"/>
    <w:rsid w:val="00F10965"/>
    <w:rsid w:val="00F1384B"/>
    <w:rsid w:val="00F13CD9"/>
    <w:rsid w:val="00F16B79"/>
    <w:rsid w:val="00F172F0"/>
    <w:rsid w:val="00F2089D"/>
    <w:rsid w:val="00F208CD"/>
    <w:rsid w:val="00F20EEA"/>
    <w:rsid w:val="00F211A2"/>
    <w:rsid w:val="00F23BF4"/>
    <w:rsid w:val="00F30CF1"/>
    <w:rsid w:val="00F310B7"/>
    <w:rsid w:val="00F34824"/>
    <w:rsid w:val="00F34AEF"/>
    <w:rsid w:val="00F3787D"/>
    <w:rsid w:val="00F37DAD"/>
    <w:rsid w:val="00F43347"/>
    <w:rsid w:val="00F43D7D"/>
    <w:rsid w:val="00F43F81"/>
    <w:rsid w:val="00F44AC1"/>
    <w:rsid w:val="00F52683"/>
    <w:rsid w:val="00F54CEB"/>
    <w:rsid w:val="00F56523"/>
    <w:rsid w:val="00F566B0"/>
    <w:rsid w:val="00F5688E"/>
    <w:rsid w:val="00F56CB8"/>
    <w:rsid w:val="00F56D7F"/>
    <w:rsid w:val="00F60A37"/>
    <w:rsid w:val="00F6226F"/>
    <w:rsid w:val="00F63507"/>
    <w:rsid w:val="00F63EAA"/>
    <w:rsid w:val="00F64C70"/>
    <w:rsid w:val="00F702F9"/>
    <w:rsid w:val="00F72977"/>
    <w:rsid w:val="00F73549"/>
    <w:rsid w:val="00F73AB5"/>
    <w:rsid w:val="00F73D4C"/>
    <w:rsid w:val="00F75266"/>
    <w:rsid w:val="00F75ABA"/>
    <w:rsid w:val="00F76BB8"/>
    <w:rsid w:val="00F83312"/>
    <w:rsid w:val="00F83B94"/>
    <w:rsid w:val="00F84B17"/>
    <w:rsid w:val="00F87DF5"/>
    <w:rsid w:val="00F92B8B"/>
    <w:rsid w:val="00F92C82"/>
    <w:rsid w:val="00F96A32"/>
    <w:rsid w:val="00F973F0"/>
    <w:rsid w:val="00FA0CE6"/>
    <w:rsid w:val="00FA3D27"/>
    <w:rsid w:val="00FA4DBB"/>
    <w:rsid w:val="00FA54CA"/>
    <w:rsid w:val="00FA56A4"/>
    <w:rsid w:val="00FA604E"/>
    <w:rsid w:val="00FA6311"/>
    <w:rsid w:val="00FA67E4"/>
    <w:rsid w:val="00FA7A8A"/>
    <w:rsid w:val="00FB2E31"/>
    <w:rsid w:val="00FB46CA"/>
    <w:rsid w:val="00FB712B"/>
    <w:rsid w:val="00FB7211"/>
    <w:rsid w:val="00FC2B36"/>
    <w:rsid w:val="00FC3CDC"/>
    <w:rsid w:val="00FC6CEB"/>
    <w:rsid w:val="00FD0895"/>
    <w:rsid w:val="00FD0FED"/>
    <w:rsid w:val="00FD1265"/>
    <w:rsid w:val="00FD23C0"/>
    <w:rsid w:val="00FD786B"/>
    <w:rsid w:val="00FE028E"/>
    <w:rsid w:val="00FE3732"/>
    <w:rsid w:val="00FE7663"/>
    <w:rsid w:val="00FE7E67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73903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2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E93DB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2D1CC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819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1962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1962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19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1962"/>
    <w:rPr>
      <w:rFonts w:ascii="Times New Roman" w:hAnsi="Times New Roman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63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775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CCBD-0311-41E5-B8CF-E56EE66E3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B262D-2C25-4C15-B4C5-D1CF7A67DABE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8f8238b6-0fdb-4eab-b187-cef2dfef91fc"/>
    <ds:schemaRef ds:uri="http://schemas.microsoft.com/office/2006/documentManagement/types"/>
    <ds:schemaRef ds:uri="http://schemas.microsoft.com/office/infopath/2007/PartnerControls"/>
    <ds:schemaRef ds:uri="8d0e73fc-776b-43a1-8a43-273e12763e4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DA7D14-9109-4779-B976-B41A20461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179418-F80E-4970-9C8D-48687874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2</cp:revision>
  <cp:lastPrinted>2023-05-08T11:46:00Z</cp:lastPrinted>
  <dcterms:created xsi:type="dcterms:W3CDTF">2025-06-03T07:29:00Z</dcterms:created>
  <dcterms:modified xsi:type="dcterms:W3CDTF">2025-06-03T07:29:00Z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